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88"/>
        <w:tblW w:w="14992" w:type="dxa"/>
        <w:tblLook w:val="01E0" w:firstRow="1" w:lastRow="1" w:firstColumn="1" w:lastColumn="1" w:noHBand="0" w:noVBand="0"/>
      </w:tblPr>
      <w:tblGrid>
        <w:gridCol w:w="7749"/>
        <w:gridCol w:w="7243"/>
      </w:tblGrid>
      <w:tr w:rsidR="001B6458" w:rsidRPr="006D305C" w:rsidTr="00FB18E3">
        <w:trPr>
          <w:trHeight w:val="2981"/>
        </w:trPr>
        <w:tc>
          <w:tcPr>
            <w:tcW w:w="7749" w:type="dxa"/>
          </w:tcPr>
          <w:p w:rsidR="001B6458" w:rsidRPr="006D305C" w:rsidRDefault="001B6458" w:rsidP="00FB1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3" w:type="dxa"/>
          </w:tcPr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50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CC6050">
              <w:rPr>
                <w:rFonts w:ascii="Times New Roman" w:hAnsi="Times New Roman"/>
                <w:sz w:val="24"/>
                <w:szCs w:val="24"/>
              </w:rPr>
              <w:t>. министра культура Новосибирской области</w:t>
            </w:r>
          </w:p>
          <w:p w:rsidR="00CC6050" w:rsidRPr="00CC6050" w:rsidRDefault="00CC6050" w:rsidP="00CC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:rsidR="001B6458" w:rsidRPr="006D305C" w:rsidRDefault="00CC6050" w:rsidP="00CC6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50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:rsidR="004F4061" w:rsidRPr="004F4061" w:rsidRDefault="004F4061" w:rsidP="009E2C06">
      <w:pPr>
        <w:spacing w:after="0" w:line="240" w:lineRule="auto"/>
        <w:ind w:left="9498"/>
        <w:jc w:val="both"/>
        <w:rPr>
          <w:rFonts w:ascii="Times New Roman" w:hAnsi="Times New Roman"/>
          <w:sz w:val="28"/>
          <w:szCs w:val="28"/>
        </w:rPr>
      </w:pPr>
    </w:p>
    <w:p w:rsidR="001B3683" w:rsidRPr="004F4061" w:rsidRDefault="003638FF" w:rsidP="009E2C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1B3683" w:rsidRPr="004F4061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="001B3683" w:rsidRPr="004F4061">
        <w:rPr>
          <w:rFonts w:ascii="Times New Roman" w:hAnsi="Times New Roman"/>
          <w:sz w:val="28"/>
          <w:szCs w:val="28"/>
        </w:rPr>
        <w:t xml:space="preserve"> ЗАДАНИ</w:t>
      </w:r>
      <w:r>
        <w:rPr>
          <w:rFonts w:ascii="Times New Roman" w:hAnsi="Times New Roman"/>
          <w:sz w:val="28"/>
          <w:szCs w:val="28"/>
        </w:rPr>
        <w:t>Я</w:t>
      </w:r>
      <w:r w:rsidR="001B3683" w:rsidRPr="004F4061">
        <w:rPr>
          <w:rFonts w:ascii="Times New Roman" w:hAnsi="Times New Roman"/>
          <w:sz w:val="28"/>
          <w:szCs w:val="28"/>
        </w:rPr>
        <w:t xml:space="preserve"> № </w:t>
      </w:r>
      <w:r w:rsidR="004C354C" w:rsidRPr="00977328">
        <w:rPr>
          <w:rFonts w:ascii="Times New Roman" w:hAnsi="Times New Roman"/>
          <w:sz w:val="28"/>
          <w:szCs w:val="28"/>
          <w:u w:val="single"/>
        </w:rPr>
        <w:t>5</w:t>
      </w:r>
    </w:p>
    <w:p w:rsidR="007B4E65" w:rsidRPr="004F4061" w:rsidRDefault="007B4E65" w:rsidP="009E2C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4F4061" w:rsidRDefault="001B3683" w:rsidP="009E2C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4061">
        <w:rPr>
          <w:rFonts w:ascii="Times New Roman" w:hAnsi="Times New Roman"/>
          <w:sz w:val="28"/>
          <w:szCs w:val="28"/>
        </w:rPr>
        <w:t>на 20</w:t>
      </w:r>
      <w:r w:rsidR="0045254E" w:rsidRPr="004F4061">
        <w:rPr>
          <w:rFonts w:ascii="Times New Roman" w:hAnsi="Times New Roman"/>
          <w:sz w:val="28"/>
          <w:szCs w:val="28"/>
        </w:rPr>
        <w:t>2</w:t>
      </w:r>
      <w:r w:rsidR="00406612">
        <w:rPr>
          <w:rFonts w:ascii="Times New Roman" w:hAnsi="Times New Roman"/>
          <w:sz w:val="28"/>
          <w:szCs w:val="28"/>
        </w:rPr>
        <w:t>3</w:t>
      </w:r>
      <w:r w:rsidRPr="004F406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042758" w:rsidRPr="004F4061">
        <w:rPr>
          <w:rFonts w:ascii="Times New Roman" w:hAnsi="Times New Roman"/>
          <w:sz w:val="28"/>
          <w:szCs w:val="28"/>
        </w:rPr>
        <w:t>2</w:t>
      </w:r>
      <w:r w:rsidR="00406612">
        <w:rPr>
          <w:rFonts w:ascii="Times New Roman" w:hAnsi="Times New Roman"/>
          <w:sz w:val="28"/>
          <w:szCs w:val="28"/>
        </w:rPr>
        <w:t>4</w:t>
      </w:r>
      <w:r w:rsidRPr="004F4061">
        <w:rPr>
          <w:rFonts w:ascii="Times New Roman" w:hAnsi="Times New Roman"/>
          <w:sz w:val="28"/>
          <w:szCs w:val="28"/>
        </w:rPr>
        <w:t xml:space="preserve"> и 20</w:t>
      </w:r>
      <w:r w:rsidR="007B4E65" w:rsidRPr="004F4061">
        <w:rPr>
          <w:rFonts w:ascii="Times New Roman" w:hAnsi="Times New Roman"/>
          <w:sz w:val="28"/>
          <w:szCs w:val="28"/>
        </w:rPr>
        <w:t>2</w:t>
      </w:r>
      <w:r w:rsidR="00406612">
        <w:rPr>
          <w:rFonts w:ascii="Times New Roman" w:hAnsi="Times New Roman"/>
          <w:sz w:val="28"/>
          <w:szCs w:val="28"/>
        </w:rPr>
        <w:t>5</w:t>
      </w:r>
      <w:r w:rsidRPr="004F4061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585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0"/>
        <w:gridCol w:w="4920"/>
        <w:gridCol w:w="2637"/>
        <w:gridCol w:w="1448"/>
      </w:tblGrid>
      <w:tr w:rsidR="007B4E65" w:rsidRPr="004F4061" w:rsidTr="005846F2">
        <w:trPr>
          <w:trHeight w:val="203"/>
        </w:trPr>
        <w:tc>
          <w:tcPr>
            <w:tcW w:w="1810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4F4061" w:rsidRDefault="001B3683" w:rsidP="009E2C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4F4061" w:rsidRDefault="001B3683" w:rsidP="009E2C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4F4061" w:rsidRDefault="001B3683" w:rsidP="009E2C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4F4061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4F4061" w:rsidTr="007B4E65">
        <w:tc>
          <w:tcPr>
            <w:tcW w:w="3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4F4061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4F4061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4F4061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4F4061" w:rsidRDefault="001B3683" w:rsidP="009E2C06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4F4061" w:rsidTr="00A94FEE">
        <w:trPr>
          <w:trHeight w:val="725"/>
        </w:trPr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4F4061" w:rsidRDefault="00BB249D" w:rsidP="009E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="007B4E65" w:rsidRPr="004F4061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осударственное </w:t>
            </w:r>
            <w:r w:rsidR="007B4E65" w:rsidRPr="004F4061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автономное учреждение культуры</w:t>
            </w:r>
            <w:r w:rsidR="00DF16CD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7B4E65" w:rsidRPr="004F4061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Новосибирской области</w:t>
            </w:r>
            <w:r w:rsidR="00B94DD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F4061">
              <w:rPr>
                <w:rFonts w:ascii="Times New Roman" w:hAnsi="Times New Roman"/>
                <w:sz w:val="28"/>
                <w:szCs w:val="28"/>
                <w:u w:val="single"/>
              </w:rPr>
              <w:t>«Новосибирский областной театр кукол</w:t>
            </w:r>
            <w:r w:rsidR="007B4E65" w:rsidRPr="004F4061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4F4061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4F4061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FEE" w:rsidRPr="004F4061" w:rsidTr="00A94FEE">
        <w:trPr>
          <w:trHeight w:val="474"/>
        </w:trPr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94FEE" w:rsidRPr="004F4061" w:rsidRDefault="00A94FE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4FEE" w:rsidRPr="004F4061" w:rsidRDefault="00A94FE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FEE" w:rsidRPr="004F4061" w:rsidRDefault="00A94FE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FEE" w:rsidRPr="004F4061" w:rsidTr="005846F2">
        <w:trPr>
          <w:trHeight w:val="491"/>
        </w:trPr>
        <w:tc>
          <w:tcPr>
            <w:tcW w:w="3553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94FEE" w:rsidRPr="004F4061" w:rsidRDefault="00A94FEE" w:rsidP="009E2C06">
            <w:pPr>
              <w:pStyle w:val="a7"/>
              <w:spacing w:after="0" w:line="240" w:lineRule="auto"/>
              <w:ind w:left="3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4FEE" w:rsidRPr="004F4061" w:rsidRDefault="00A94FE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FEE" w:rsidRPr="004F4061" w:rsidRDefault="00A94FE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4F4061" w:rsidTr="002F5AF7">
        <w:trPr>
          <w:trHeight w:val="532"/>
        </w:trPr>
        <w:tc>
          <w:tcPr>
            <w:tcW w:w="3553" w:type="pct"/>
            <w:gridSpan w:val="2"/>
            <w:vMerge/>
            <w:tcBorders>
              <w:left w:val="nil"/>
              <w:right w:val="nil"/>
            </w:tcBorders>
          </w:tcPr>
          <w:p w:rsidR="002F5AF7" w:rsidRPr="004F4061" w:rsidRDefault="002F5AF7" w:rsidP="009E2C06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63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nil"/>
              <w:left w:val="nil"/>
              <w:right w:val="single" w:sz="4" w:space="0" w:color="auto"/>
            </w:tcBorders>
          </w:tcPr>
          <w:p w:rsidR="002F5AF7" w:rsidRPr="004F4061" w:rsidRDefault="002F5AF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4F4061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  <w:p w:rsidR="002F5AF7" w:rsidRPr="004F4061" w:rsidRDefault="002F5AF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4F4061" w:rsidRDefault="00071A53" w:rsidP="00AE1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061">
              <w:rPr>
                <w:rFonts w:ascii="Times New Roman" w:hAnsi="Times New Roman"/>
                <w:sz w:val="28"/>
                <w:szCs w:val="28"/>
              </w:rPr>
              <w:t>90.</w:t>
            </w:r>
            <w:r w:rsidR="005846F2" w:rsidRPr="004F406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A94FEE" w:rsidRPr="009E2C06" w:rsidRDefault="00A94FEE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F67" w:rsidRPr="009E2C06" w:rsidRDefault="00FC5F67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6DCB" w:rsidRDefault="00A06DCB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B3683" w:rsidRPr="009E2C06" w:rsidRDefault="001B3683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9E2C06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Default="001B3683" w:rsidP="009E2C06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BE0A56">
        <w:rPr>
          <w:rFonts w:ascii="Times New Roman" w:hAnsi="Times New Roman"/>
          <w:sz w:val="24"/>
          <w:szCs w:val="24"/>
          <w:u w:val="single"/>
        </w:rPr>
        <w:t>1</w:t>
      </w:r>
    </w:p>
    <w:p w:rsidR="00BE0A56" w:rsidRPr="009E2C06" w:rsidRDefault="00BE0A56" w:rsidP="009E2C06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6"/>
        <w:gridCol w:w="3544"/>
        <w:gridCol w:w="1701"/>
      </w:tblGrid>
      <w:tr w:rsidR="00A94FEE" w:rsidRPr="009E2C06" w:rsidTr="006E4D6F"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FEE" w:rsidRPr="00DE493D" w:rsidRDefault="00DE493D" w:rsidP="008E2D76">
            <w:pPr>
              <w:spacing w:after="0" w:line="240" w:lineRule="auto"/>
              <w:ind w:left="2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A94FEE" w:rsidRPr="00DE493D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363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FEE" w:rsidRPr="00DE493D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4FEE" w:rsidRPr="009E2C06" w:rsidRDefault="00A94FEE" w:rsidP="009E2C06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FEE" w:rsidRPr="009E2C06" w:rsidRDefault="00F364C4" w:rsidP="009E2C06">
            <w:pPr>
              <w:spacing w:after="0" w:line="240" w:lineRule="auto"/>
              <w:ind w:left="79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4C4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A94FEE" w:rsidRPr="009E2C06" w:rsidTr="006E4D6F">
        <w:trPr>
          <w:trHeight w:val="318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FEE" w:rsidRPr="00DE493D" w:rsidRDefault="00DE493D" w:rsidP="008E2D76">
            <w:pPr>
              <w:spacing w:after="0" w:line="240" w:lineRule="auto"/>
              <w:ind w:left="2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A94FEE" w:rsidRPr="00DE493D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государственной </w:t>
            </w:r>
            <w:r w:rsidR="004C6AF0" w:rsidRPr="00DE493D">
              <w:rPr>
                <w:rFonts w:ascii="Times New Roman" w:hAnsi="Times New Roman"/>
                <w:sz w:val="24"/>
                <w:szCs w:val="24"/>
              </w:rPr>
              <w:t>услуги</w:t>
            </w:r>
            <w:r w:rsidR="00363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AF0" w:rsidRPr="00DE493D">
              <w:rPr>
                <w:rFonts w:ascii="Times New Roman" w:hAnsi="Times New Roman"/>
                <w:sz w:val="24"/>
                <w:szCs w:val="24"/>
                <w:u w:val="single"/>
              </w:rPr>
              <w:t>физические</w:t>
            </w:r>
            <w:r w:rsidR="00A94FEE" w:rsidRPr="00DE493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лица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4FEE" w:rsidRPr="009E2C06" w:rsidRDefault="00A94FEE" w:rsidP="009E2C06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4FEE" w:rsidRPr="009E2C06" w:rsidRDefault="00A94FEE" w:rsidP="009E2C06">
            <w:pPr>
              <w:spacing w:after="0" w:line="240" w:lineRule="auto"/>
              <w:ind w:left="79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9E2C06" w:rsidRDefault="009C4F4F" w:rsidP="008E2D76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 xml:space="preserve">3. </w:t>
      </w:r>
      <w:r w:rsidR="001B3683" w:rsidRPr="009E2C06">
        <w:rPr>
          <w:rFonts w:ascii="Times New Roman" w:hAnsi="Times New Roman"/>
          <w:sz w:val="24"/>
          <w:szCs w:val="24"/>
        </w:rPr>
        <w:t>Показатели, характеризующие объем и(или)качество государственной услуги:</w:t>
      </w:r>
    </w:p>
    <w:p w:rsidR="001B3683" w:rsidRDefault="001B3683" w:rsidP="008E2D76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9E2C06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W w:w="499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2"/>
        <w:gridCol w:w="1142"/>
        <w:gridCol w:w="487"/>
        <w:gridCol w:w="567"/>
        <w:gridCol w:w="990"/>
        <w:gridCol w:w="1276"/>
        <w:gridCol w:w="2411"/>
        <w:gridCol w:w="849"/>
        <w:gridCol w:w="569"/>
        <w:gridCol w:w="1107"/>
        <w:gridCol w:w="1123"/>
        <w:gridCol w:w="1126"/>
        <w:gridCol w:w="840"/>
        <w:gridCol w:w="766"/>
        <w:gridCol w:w="1064"/>
      </w:tblGrid>
      <w:tr w:rsidR="00F92CE5" w:rsidRPr="009E2C06" w:rsidTr="00FB405C">
        <w:tc>
          <w:tcPr>
            <w:tcW w:w="345" w:type="pct"/>
            <w:vMerge w:val="restart"/>
            <w:tcBorders>
              <w:left w:val="single" w:sz="4" w:space="0" w:color="auto"/>
            </w:tcBorders>
          </w:tcPr>
          <w:p w:rsidR="00F92CE5" w:rsidRPr="009E2C06" w:rsidRDefault="00F92CE5" w:rsidP="006E4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13" w:type="pct"/>
            <w:gridSpan w:val="3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37" w:type="pct"/>
            <w:gridSpan w:val="2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245" w:type="pct"/>
            <w:gridSpan w:val="3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91" w:type="pct"/>
            <w:gridSpan w:val="3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22" w:type="pct"/>
            <w:gridSpan w:val="2"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46" w:type="pct"/>
            <w:vMerge w:val="restart"/>
            <w:tcBorders>
              <w:right w:val="single" w:sz="4" w:space="0" w:color="auto"/>
            </w:tcBorders>
          </w:tcPr>
          <w:p w:rsidR="00DE493D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</w:t>
            </w:r>
            <w:proofErr w:type="gramStart"/>
            <w:r w:rsidRPr="009E2C06">
              <w:rPr>
                <w:rFonts w:ascii="Times New Roman" w:hAnsi="Times New Roman"/>
                <w:sz w:val="24"/>
                <w:szCs w:val="24"/>
              </w:rPr>
              <w:t>значимости  показателя</w:t>
            </w:r>
            <w:proofErr w:type="gramEnd"/>
            <w:r w:rsidRPr="009E2C06">
              <w:rPr>
                <w:rFonts w:ascii="Times New Roman" w:hAnsi="Times New Roman"/>
                <w:sz w:val="24"/>
                <w:szCs w:val="24"/>
              </w:rPr>
              <w:t xml:space="preserve">  качества государственной услуги </w:t>
            </w:r>
          </w:p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9D176D" w:rsidRPr="009E2C06" w:rsidTr="00FB405C">
        <w:tc>
          <w:tcPr>
            <w:tcW w:w="345" w:type="pct"/>
            <w:vMerge/>
            <w:tcBorders>
              <w:lef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58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15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784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1" w:type="pct"/>
            <w:gridSpan w:val="2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0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</w:t>
            </w:r>
            <w:r w:rsidR="0045254E">
              <w:rPr>
                <w:rFonts w:ascii="Times New Roman" w:hAnsi="Times New Roman"/>
                <w:sz w:val="24"/>
                <w:szCs w:val="24"/>
              </w:rPr>
              <w:t>2</w:t>
            </w:r>
            <w:r w:rsidR="003A24BA">
              <w:rPr>
                <w:rFonts w:ascii="Times New Roman" w:hAnsi="Times New Roman"/>
                <w:sz w:val="24"/>
                <w:szCs w:val="24"/>
              </w:rPr>
              <w:t>3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F92CE5" w:rsidRPr="009E2C06" w:rsidRDefault="00F92CE5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65" w:type="pct"/>
            <w:vMerge w:val="restart"/>
          </w:tcPr>
          <w:p w:rsidR="00F92CE5" w:rsidRPr="009E2C06" w:rsidRDefault="00F92CE5" w:rsidP="003638FF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3A24BA">
              <w:rPr>
                <w:rFonts w:ascii="Times New Roman" w:hAnsi="Times New Roman"/>
                <w:sz w:val="24"/>
                <w:szCs w:val="24"/>
              </w:rPr>
              <w:t>4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65" w:type="pct"/>
            <w:vMerge w:val="restart"/>
          </w:tcPr>
          <w:p w:rsidR="00F92CE5" w:rsidRPr="009E2C06" w:rsidRDefault="0045254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A24BA">
              <w:rPr>
                <w:rFonts w:ascii="Times New Roman" w:hAnsi="Times New Roman"/>
                <w:sz w:val="24"/>
                <w:szCs w:val="24"/>
              </w:rPr>
              <w:t>5</w:t>
            </w:r>
            <w:r w:rsidR="00F92CE5"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92CE5" w:rsidRPr="009E2C06" w:rsidRDefault="00F92CE5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3" w:type="pct"/>
            <w:vMerge w:val="restar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49" w:type="pct"/>
            <w:vMerge w:val="restart"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46" w:type="pct"/>
            <w:vMerge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76D" w:rsidRPr="009E2C06" w:rsidTr="00FB405C">
        <w:tc>
          <w:tcPr>
            <w:tcW w:w="345" w:type="pct"/>
            <w:vMerge/>
            <w:tcBorders>
              <w:lef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5" w:type="pct"/>
          </w:tcPr>
          <w:p w:rsidR="00F92CE5" w:rsidRPr="009E2C06" w:rsidRDefault="00F92CE5" w:rsidP="009E2C06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9E2C0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0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vMerge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76D" w:rsidRPr="009E2C06" w:rsidTr="00FB405C">
        <w:tc>
          <w:tcPr>
            <w:tcW w:w="345" w:type="pct"/>
            <w:tcBorders>
              <w:lef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5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5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9" w:type="pct"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6" w:type="pct"/>
            <w:tcBorders>
              <w:right w:val="single" w:sz="4" w:space="0" w:color="auto"/>
            </w:tcBorders>
          </w:tcPr>
          <w:p w:rsidR="00F92CE5" w:rsidRPr="009E2C06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D176D" w:rsidRPr="009E2C06" w:rsidTr="0045468A">
        <w:tc>
          <w:tcPr>
            <w:tcW w:w="345" w:type="pct"/>
            <w:tcBorders>
              <w:left w:val="single" w:sz="4" w:space="0" w:color="auto"/>
            </w:tcBorders>
          </w:tcPr>
          <w:p w:rsidR="00F92CE5" w:rsidRPr="006A358A" w:rsidRDefault="008617C5" w:rsidP="00FF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FF4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58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415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784" w:type="pct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CE5" w:rsidRPr="006A358A" w:rsidRDefault="007E6DDC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2764E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CE5" w:rsidRPr="006A358A" w:rsidRDefault="007E6DDC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86E09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CE5" w:rsidRPr="006A358A" w:rsidRDefault="00416F2E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92CE5" w:rsidRPr="006A358A" w:rsidRDefault="007E6DDC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6458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right w:val="single" w:sz="4" w:space="0" w:color="auto"/>
            </w:tcBorders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176D" w:rsidRPr="009E2C06" w:rsidTr="0045468A">
        <w:tc>
          <w:tcPr>
            <w:tcW w:w="345" w:type="pct"/>
            <w:tcBorders>
              <w:left w:val="single" w:sz="4" w:space="0" w:color="auto"/>
            </w:tcBorders>
          </w:tcPr>
          <w:p w:rsidR="00F92CE5" w:rsidRPr="00050055" w:rsidRDefault="00F364C4" w:rsidP="00FF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64C4">
              <w:rPr>
                <w:rFonts w:ascii="Times New Roman" w:hAnsi="Times New Roman"/>
                <w:sz w:val="24"/>
                <w:szCs w:val="24"/>
              </w:rPr>
              <w:lastRenderedPageBreak/>
              <w:t>900410.Р.57.0.1110000200</w:t>
            </w:r>
            <w:r w:rsidR="00FF4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58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15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784" w:type="pct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60" w:type="pct"/>
            <w:shd w:val="clear" w:color="auto" w:fill="FFFFFF" w:themeFill="background1"/>
            <w:vAlign w:val="center"/>
          </w:tcPr>
          <w:p w:rsidR="00F92CE5" w:rsidRPr="006A358A" w:rsidRDefault="007E6DDC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E59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3318A" w:rsidRPr="006A358A" w:rsidRDefault="0093318A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:rsidR="00F92CE5" w:rsidRPr="006A358A" w:rsidRDefault="007E6DDC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E59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3318A" w:rsidRPr="006A358A" w:rsidRDefault="0093318A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 w:themeFill="background1"/>
            <w:vAlign w:val="center"/>
          </w:tcPr>
          <w:p w:rsidR="00F92CE5" w:rsidRPr="00416F2E" w:rsidRDefault="00416F2E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93318A" w:rsidRPr="006A358A" w:rsidRDefault="0093318A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F92CE5" w:rsidRPr="006A358A" w:rsidRDefault="007E6DDC" w:rsidP="007C3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right w:val="single" w:sz="4" w:space="0" w:color="auto"/>
            </w:tcBorders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176D" w:rsidRPr="009E2C06" w:rsidTr="0045468A">
        <w:tc>
          <w:tcPr>
            <w:tcW w:w="345" w:type="pct"/>
            <w:tcBorders>
              <w:left w:val="single" w:sz="4" w:space="0" w:color="auto"/>
            </w:tcBorders>
          </w:tcPr>
          <w:p w:rsidR="00F92CE5" w:rsidRPr="006A358A" w:rsidRDefault="000C3E59" w:rsidP="00FF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FF4E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58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415" w:type="pct"/>
          </w:tcPr>
          <w:p w:rsidR="00F92CE5" w:rsidRPr="006A358A" w:rsidRDefault="00F92CE5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784" w:type="pct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F92CE5" w:rsidRPr="006A358A" w:rsidRDefault="000C3E59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92CE5" w:rsidRPr="006A358A" w:rsidRDefault="007E6DDC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E59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DC72E5" w:rsidRDefault="00DC72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2CE5" w:rsidRPr="006A358A" w:rsidRDefault="007E6DDC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C3E59" w:rsidRPr="006A358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50871" w:rsidRPr="006A358A" w:rsidRDefault="00950871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:rsidR="00F92CE5" w:rsidRPr="00416F2E" w:rsidRDefault="00416F2E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right w:val="single" w:sz="4" w:space="0" w:color="auto"/>
            </w:tcBorders>
            <w:vAlign w:val="center"/>
          </w:tcPr>
          <w:p w:rsidR="00F92CE5" w:rsidRPr="006A358A" w:rsidRDefault="00F92CE5" w:rsidP="004546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C5F67" w:rsidRPr="009E2C06" w:rsidRDefault="00FC5F67" w:rsidP="009E2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4A7" w:rsidRPr="009E2C06" w:rsidRDefault="002F44A7" w:rsidP="006E4D6F">
      <w:pPr>
        <w:tabs>
          <w:tab w:val="left" w:pos="426"/>
        </w:tabs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3"/>
        <w:gridCol w:w="1040"/>
        <w:gridCol w:w="280"/>
        <w:gridCol w:w="428"/>
        <w:gridCol w:w="1274"/>
        <w:gridCol w:w="849"/>
        <w:gridCol w:w="1699"/>
        <w:gridCol w:w="877"/>
        <w:gridCol w:w="637"/>
        <w:gridCol w:w="960"/>
        <w:gridCol w:w="960"/>
        <w:gridCol w:w="960"/>
        <w:gridCol w:w="954"/>
        <w:gridCol w:w="951"/>
        <w:gridCol w:w="960"/>
        <w:gridCol w:w="791"/>
        <w:gridCol w:w="825"/>
      </w:tblGrid>
      <w:tr w:rsidR="00B74D32" w:rsidRPr="009E2C06" w:rsidTr="001C3FF9">
        <w:tc>
          <w:tcPr>
            <w:tcW w:w="306" w:type="pct"/>
            <w:vMerge w:val="restart"/>
            <w:tcBorders>
              <w:left w:val="single" w:sz="4" w:space="0" w:color="auto"/>
            </w:tcBorders>
          </w:tcPr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8" w:type="pct"/>
            <w:gridSpan w:val="3"/>
          </w:tcPr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90" w:type="pct"/>
            <w:gridSpan w:val="2"/>
          </w:tcPr>
          <w:p w:rsidR="00321923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4" w:type="pct"/>
            <w:gridSpan w:val="3"/>
          </w:tcPr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36" w:type="pct"/>
            <w:gridSpan w:val="3"/>
          </w:tcPr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31" w:type="pct"/>
            <w:gridSpan w:val="3"/>
          </w:tcPr>
          <w:p w:rsidR="00B90A47" w:rsidRPr="009E2C06" w:rsidRDefault="001F1D48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Р</w:t>
            </w:r>
            <w:r w:rsidR="00B90A47" w:rsidRPr="009E2C06">
              <w:rPr>
                <w:rFonts w:ascii="Times New Roman" w:hAnsi="Times New Roman"/>
                <w:sz w:val="24"/>
                <w:szCs w:val="24"/>
              </w:rPr>
              <w:t xml:space="preserve">азмер платы </w:t>
            </w:r>
          </w:p>
          <w:p w:rsidR="002F44A7" w:rsidRPr="009E2C06" w:rsidRDefault="00B90A4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25" w:type="pct"/>
            <w:gridSpan w:val="2"/>
            <w:tcBorders>
              <w:right w:val="single" w:sz="4" w:space="0" w:color="auto"/>
            </w:tcBorders>
          </w:tcPr>
          <w:p w:rsidR="002F44A7" w:rsidRPr="009E2C06" w:rsidRDefault="002F44A7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4C354C" w:rsidRPr="009E2C06" w:rsidTr="001C3FF9">
        <w:tc>
          <w:tcPr>
            <w:tcW w:w="306" w:type="pct"/>
            <w:vMerge/>
            <w:tcBorders>
              <w:lef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1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276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52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2" w:type="pct"/>
            <w:gridSpan w:val="2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2" w:type="pct"/>
            <w:vMerge w:val="restart"/>
          </w:tcPr>
          <w:p w:rsidR="004C354C" w:rsidRPr="009E2C06" w:rsidRDefault="007E4239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</w:t>
            </w:r>
            <w:r w:rsidR="0045254E">
              <w:rPr>
                <w:rFonts w:ascii="Times New Roman" w:hAnsi="Times New Roman"/>
                <w:sz w:val="24"/>
                <w:szCs w:val="24"/>
              </w:rPr>
              <w:t>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3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4C354C" w:rsidRPr="009E2C06" w:rsidRDefault="004C354C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2" w:type="pct"/>
            <w:vMerge w:val="restart"/>
          </w:tcPr>
          <w:p w:rsidR="004C354C" w:rsidRPr="009E2C06" w:rsidRDefault="007E4239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4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C354C" w:rsidRPr="009E2C06" w:rsidRDefault="004C354C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2" w:type="pct"/>
            <w:vMerge w:val="restart"/>
          </w:tcPr>
          <w:p w:rsidR="004C354C" w:rsidRPr="009E2C06" w:rsidRDefault="007E4239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5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C354C" w:rsidRPr="009E2C06" w:rsidRDefault="004C354C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0" w:type="pct"/>
            <w:vMerge w:val="restart"/>
          </w:tcPr>
          <w:p w:rsidR="004C354C" w:rsidRPr="009E2C06" w:rsidRDefault="0045254E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3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4C354C" w:rsidRPr="009E2C06" w:rsidRDefault="004C354C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9" w:type="pct"/>
            <w:vMerge w:val="restart"/>
          </w:tcPr>
          <w:p w:rsidR="006E4D6F" w:rsidRDefault="007E4239" w:rsidP="0045254E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4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C354C" w:rsidRPr="009E2C06" w:rsidRDefault="004C354C" w:rsidP="0045254E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2" w:type="pct"/>
            <w:vMerge w:val="restart"/>
          </w:tcPr>
          <w:p w:rsidR="004C354C" w:rsidRPr="009E2C06" w:rsidRDefault="007E4239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6A358A">
              <w:rPr>
                <w:rFonts w:ascii="Times New Roman" w:hAnsi="Times New Roman"/>
                <w:sz w:val="24"/>
                <w:szCs w:val="24"/>
              </w:rPr>
              <w:t>5</w:t>
            </w:r>
            <w:r w:rsidR="004C354C"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C354C" w:rsidRPr="009E2C06" w:rsidRDefault="004C354C" w:rsidP="009E2C0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57" w:type="pct"/>
            <w:vMerge w:val="restar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8" w:type="pct"/>
            <w:vMerge w:val="restart"/>
            <w:tcBorders>
              <w:righ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4C354C" w:rsidRPr="009E2C06" w:rsidTr="001C3FF9">
        <w:tc>
          <w:tcPr>
            <w:tcW w:w="306" w:type="pct"/>
            <w:vMerge/>
            <w:tcBorders>
              <w:lef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4C354C" w:rsidRPr="009E2C06" w:rsidRDefault="004C354C" w:rsidP="009E2C06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7" w:type="pct"/>
          </w:tcPr>
          <w:p w:rsidR="004C354C" w:rsidRPr="009E2C06" w:rsidRDefault="004C354C" w:rsidP="009E2C0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C354C" w:rsidRPr="009E2C06" w:rsidRDefault="004C354C" w:rsidP="009E2C0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9E2C0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2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righ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54C" w:rsidRPr="009E2C06" w:rsidTr="002305D5">
        <w:tc>
          <w:tcPr>
            <w:tcW w:w="306" w:type="pct"/>
            <w:tcBorders>
              <w:lef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4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" w:type="pct"/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</w:tcPr>
          <w:p w:rsidR="004C354C" w:rsidRPr="009E2C06" w:rsidRDefault="004C35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364C4" w:rsidRPr="00133C9B" w:rsidTr="002305D5">
        <w:tc>
          <w:tcPr>
            <w:tcW w:w="306" w:type="pct"/>
            <w:vMerge w:val="restart"/>
            <w:tcBorders>
              <w:left w:val="single" w:sz="4" w:space="0" w:color="auto"/>
            </w:tcBorders>
          </w:tcPr>
          <w:p w:rsidR="00F364C4" w:rsidRDefault="00F364C4" w:rsidP="00EC4450">
            <w:r w:rsidRPr="00005898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8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r w:rsidRPr="00133C9B">
              <w:rPr>
                <w:rFonts w:ascii="Times New Roman" w:hAnsi="Times New Roman"/>
                <w:sz w:val="24"/>
                <w:szCs w:val="24"/>
              </w:rPr>
              <w:lastRenderedPageBreak/>
              <w:t>всех форм</w:t>
            </w:r>
          </w:p>
        </w:tc>
        <w:tc>
          <w:tcPr>
            <w:tcW w:w="91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276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Государствен</w:t>
            </w:r>
            <w:r w:rsidRPr="00133C9B">
              <w:rPr>
                <w:rFonts w:ascii="Times New Roman" w:hAnsi="Times New Roman"/>
                <w:sz w:val="24"/>
                <w:szCs w:val="24"/>
              </w:rPr>
              <w:lastRenderedPageBreak/>
              <w:t>ная услуга платная</w:t>
            </w:r>
          </w:p>
        </w:tc>
        <w:tc>
          <w:tcPr>
            <w:tcW w:w="552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lastRenderedPageBreak/>
              <w:t>Число зрителей</w:t>
            </w:r>
          </w:p>
        </w:tc>
        <w:tc>
          <w:tcPr>
            <w:tcW w:w="285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7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2" w:type="pct"/>
            <w:shd w:val="clear" w:color="auto" w:fill="auto"/>
          </w:tcPr>
          <w:p w:rsidR="00F364C4" w:rsidRPr="00133C9B" w:rsidRDefault="00F364C4" w:rsidP="006A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358A">
              <w:rPr>
                <w:rFonts w:ascii="Times New Roman" w:hAnsi="Times New Roman"/>
                <w:sz w:val="24"/>
                <w:szCs w:val="24"/>
              </w:rPr>
              <w:t>67000</w:t>
            </w:r>
          </w:p>
        </w:tc>
        <w:tc>
          <w:tcPr>
            <w:tcW w:w="312" w:type="pct"/>
            <w:shd w:val="clear" w:color="auto" w:fill="auto"/>
          </w:tcPr>
          <w:p w:rsidR="00F364C4" w:rsidRPr="00133C9B" w:rsidRDefault="00F364C4" w:rsidP="006A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358A">
              <w:rPr>
                <w:rFonts w:ascii="Times New Roman" w:hAnsi="Times New Roman"/>
                <w:sz w:val="24"/>
                <w:szCs w:val="24"/>
              </w:rPr>
              <w:t>70370</w:t>
            </w:r>
          </w:p>
        </w:tc>
        <w:tc>
          <w:tcPr>
            <w:tcW w:w="312" w:type="pct"/>
            <w:shd w:val="clear" w:color="auto" w:fill="auto"/>
          </w:tcPr>
          <w:p w:rsidR="00F364C4" w:rsidRPr="006C7A5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56">
              <w:rPr>
                <w:rFonts w:ascii="Times New Roman" w:hAnsi="Times New Roman"/>
                <w:sz w:val="24"/>
                <w:szCs w:val="24"/>
              </w:rPr>
              <w:t>70370</w:t>
            </w:r>
          </w:p>
        </w:tc>
        <w:tc>
          <w:tcPr>
            <w:tcW w:w="310" w:type="pct"/>
            <w:shd w:val="clear" w:color="auto" w:fill="auto"/>
          </w:tcPr>
          <w:p w:rsidR="00F364C4" w:rsidRPr="00133C9B" w:rsidRDefault="009D3A88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</w:t>
            </w:r>
            <w:r w:rsidR="00F364C4" w:rsidRPr="00133C9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09" w:type="pct"/>
            <w:shd w:val="clear" w:color="auto" w:fill="auto"/>
          </w:tcPr>
          <w:p w:rsidR="00F364C4" w:rsidRPr="00133C9B" w:rsidRDefault="005B1D7A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275,00</w:t>
            </w:r>
          </w:p>
        </w:tc>
        <w:tc>
          <w:tcPr>
            <w:tcW w:w="312" w:type="pct"/>
            <w:shd w:val="clear" w:color="auto" w:fill="auto"/>
          </w:tcPr>
          <w:p w:rsidR="00F364C4" w:rsidRPr="00133C9B" w:rsidRDefault="005B1D7A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275,00</w:t>
            </w:r>
          </w:p>
        </w:tc>
        <w:tc>
          <w:tcPr>
            <w:tcW w:w="257" w:type="pct"/>
            <w:shd w:val="clear" w:color="auto" w:fill="auto"/>
          </w:tcPr>
          <w:p w:rsidR="00F364C4" w:rsidRPr="00133C9B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03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F364C4" w:rsidRPr="00133C9B" w:rsidRDefault="007E6DDC" w:rsidP="006A3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20100</w:t>
            </w:r>
          </w:p>
        </w:tc>
      </w:tr>
      <w:tr w:rsidR="00F364C4" w:rsidRPr="00133C9B" w:rsidTr="002305D5">
        <w:tc>
          <w:tcPr>
            <w:tcW w:w="306" w:type="pct"/>
            <w:vMerge/>
            <w:tcBorders>
              <w:left w:val="single" w:sz="4" w:space="0" w:color="auto"/>
            </w:tcBorders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85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7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2" w:type="pct"/>
            <w:shd w:val="clear" w:color="auto" w:fill="auto"/>
          </w:tcPr>
          <w:p w:rsidR="00F364C4" w:rsidRPr="006A358A" w:rsidRDefault="006A358A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</w:t>
            </w:r>
          </w:p>
          <w:p w:rsidR="00F364C4" w:rsidRPr="003B6F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shd w:val="clear" w:color="auto" w:fill="auto"/>
          </w:tcPr>
          <w:p w:rsidR="00F364C4" w:rsidRPr="006A358A" w:rsidRDefault="006A358A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312" w:type="pct"/>
            <w:shd w:val="clear" w:color="auto" w:fill="auto"/>
          </w:tcPr>
          <w:p w:rsidR="00F364C4" w:rsidRPr="006C7A5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56"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310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  <w:shd w:val="clear" w:color="auto" w:fill="auto"/>
          </w:tcPr>
          <w:p w:rsidR="00F364C4" w:rsidRPr="00133C9B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F364C4" w:rsidRPr="00133C9B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F364C4" w:rsidRPr="00133C9B" w:rsidTr="002305D5">
        <w:tc>
          <w:tcPr>
            <w:tcW w:w="306" w:type="pct"/>
            <w:vMerge w:val="restart"/>
            <w:tcBorders>
              <w:left w:val="single" w:sz="4" w:space="0" w:color="auto"/>
            </w:tcBorders>
          </w:tcPr>
          <w:p w:rsidR="00F364C4" w:rsidRDefault="00F364C4" w:rsidP="00EC4450">
            <w:r w:rsidRPr="00005898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8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276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52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85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7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2" w:type="pct"/>
            <w:shd w:val="clear" w:color="auto" w:fill="auto"/>
          </w:tcPr>
          <w:p w:rsidR="00F364C4" w:rsidRPr="007E6DDC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DDC">
              <w:rPr>
                <w:rFonts w:ascii="Times New Roman" w:hAnsi="Times New Roman"/>
                <w:sz w:val="24"/>
                <w:szCs w:val="24"/>
              </w:rPr>
              <w:t>5450</w:t>
            </w:r>
          </w:p>
        </w:tc>
        <w:tc>
          <w:tcPr>
            <w:tcW w:w="312" w:type="pct"/>
            <w:shd w:val="clear" w:color="auto" w:fill="auto"/>
          </w:tcPr>
          <w:p w:rsidR="00F364C4" w:rsidRPr="007E6DDC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DDC">
              <w:rPr>
                <w:rFonts w:ascii="Times New Roman" w:hAnsi="Times New Roman"/>
                <w:sz w:val="24"/>
                <w:szCs w:val="24"/>
              </w:rPr>
              <w:t>6360</w:t>
            </w:r>
          </w:p>
        </w:tc>
        <w:tc>
          <w:tcPr>
            <w:tcW w:w="312" w:type="pct"/>
            <w:shd w:val="clear" w:color="auto" w:fill="auto"/>
          </w:tcPr>
          <w:p w:rsidR="00F364C4" w:rsidRPr="007E6DDC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DDC">
              <w:rPr>
                <w:rFonts w:ascii="Times New Roman" w:hAnsi="Times New Roman"/>
                <w:sz w:val="24"/>
                <w:szCs w:val="24"/>
              </w:rPr>
              <w:t>6815</w:t>
            </w:r>
          </w:p>
        </w:tc>
        <w:tc>
          <w:tcPr>
            <w:tcW w:w="310" w:type="pct"/>
            <w:shd w:val="clear" w:color="auto" w:fill="auto"/>
          </w:tcPr>
          <w:p w:rsidR="00F364C4" w:rsidRPr="007E6DDC" w:rsidRDefault="004323B3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309" w:type="pct"/>
            <w:shd w:val="clear" w:color="auto" w:fill="auto"/>
          </w:tcPr>
          <w:p w:rsidR="00F364C4" w:rsidRPr="007E6DDC" w:rsidRDefault="004323B3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312" w:type="pct"/>
            <w:shd w:val="clear" w:color="auto" w:fill="auto"/>
          </w:tcPr>
          <w:p w:rsidR="00F364C4" w:rsidRPr="007E6DDC" w:rsidRDefault="004323B3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257" w:type="pct"/>
            <w:shd w:val="clear" w:color="auto" w:fill="auto"/>
          </w:tcPr>
          <w:p w:rsidR="00F364C4" w:rsidRPr="007E6DDC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DD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F364C4" w:rsidRPr="007E6DDC" w:rsidRDefault="0019544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DDC">
              <w:rPr>
                <w:rFonts w:ascii="Times New Roman" w:hAnsi="Times New Roman"/>
                <w:sz w:val="24"/>
                <w:szCs w:val="24"/>
              </w:rPr>
              <w:t>1635</w:t>
            </w:r>
          </w:p>
        </w:tc>
      </w:tr>
      <w:tr w:rsidR="00F364C4" w:rsidRPr="00133C9B" w:rsidTr="002305D5">
        <w:tc>
          <w:tcPr>
            <w:tcW w:w="306" w:type="pct"/>
            <w:vMerge/>
            <w:tcBorders>
              <w:left w:val="single" w:sz="4" w:space="0" w:color="auto"/>
            </w:tcBorders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F364C4" w:rsidRPr="00133C9B" w:rsidRDefault="00F364C4" w:rsidP="00F36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85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7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2" w:type="pct"/>
            <w:shd w:val="clear" w:color="auto" w:fill="auto"/>
          </w:tcPr>
          <w:p w:rsidR="00F364C4" w:rsidRPr="00286E09" w:rsidRDefault="00A92C87" w:rsidP="00967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2" w:type="pct"/>
            <w:shd w:val="clear" w:color="auto" w:fill="auto"/>
          </w:tcPr>
          <w:p w:rsidR="00F364C4" w:rsidRPr="00286E09" w:rsidRDefault="00A92C87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12" w:type="pct"/>
            <w:shd w:val="clear" w:color="auto" w:fill="auto"/>
          </w:tcPr>
          <w:p w:rsidR="00F364C4" w:rsidRPr="00286E09" w:rsidRDefault="0096790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10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shd w:val="clear" w:color="auto" w:fill="auto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  <w:shd w:val="clear" w:color="auto" w:fill="auto"/>
          </w:tcPr>
          <w:p w:rsidR="00F364C4" w:rsidRPr="00133C9B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F364C4" w:rsidRPr="00133C9B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364C4" w:rsidRPr="00133C9B" w:rsidTr="001C3FF9">
        <w:tc>
          <w:tcPr>
            <w:tcW w:w="306" w:type="pct"/>
            <w:vMerge w:val="restart"/>
            <w:tcBorders>
              <w:left w:val="single" w:sz="4" w:space="0" w:color="auto"/>
            </w:tcBorders>
          </w:tcPr>
          <w:p w:rsidR="00F364C4" w:rsidRDefault="00F364C4" w:rsidP="00EC4450">
            <w:r w:rsidRPr="00005898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8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276" w:type="pct"/>
            <w:vMerge w:val="restar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52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85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7" w:type="pct"/>
          </w:tcPr>
          <w:p w:rsidR="00F364C4" w:rsidRPr="00133C9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2" w:type="pct"/>
            <w:shd w:val="clear" w:color="auto" w:fill="auto"/>
          </w:tcPr>
          <w:p w:rsidR="00F364C4" w:rsidRPr="00416F2E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1200</w:t>
            </w:r>
          </w:p>
          <w:p w:rsidR="00F364C4" w:rsidRPr="00416F2E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</w:tcPr>
          <w:p w:rsidR="00F364C4" w:rsidRPr="00416F2E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312" w:type="pct"/>
            <w:shd w:val="clear" w:color="auto" w:fill="auto"/>
          </w:tcPr>
          <w:p w:rsidR="00F364C4" w:rsidRPr="00416F2E" w:rsidRDefault="007E6DDC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310" w:type="pct"/>
            <w:shd w:val="clear" w:color="auto" w:fill="auto"/>
          </w:tcPr>
          <w:p w:rsidR="00F364C4" w:rsidRPr="00416F2E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100,00</w:t>
            </w:r>
          </w:p>
          <w:p w:rsidR="00F364C4" w:rsidRPr="00416F2E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:rsidR="00F364C4" w:rsidRPr="00416F2E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312" w:type="pct"/>
            <w:shd w:val="clear" w:color="auto" w:fill="auto"/>
          </w:tcPr>
          <w:p w:rsidR="00F364C4" w:rsidRPr="00416F2E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257" w:type="pct"/>
            <w:shd w:val="clear" w:color="auto" w:fill="auto"/>
          </w:tcPr>
          <w:p w:rsidR="00F364C4" w:rsidRPr="00416F2E" w:rsidRDefault="00BE0302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F2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F364C4" w:rsidRPr="00133C9B" w:rsidRDefault="007E6DDC" w:rsidP="00A92C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B2717E" w:rsidRPr="00133C9B" w:rsidTr="001C3FF9">
        <w:tc>
          <w:tcPr>
            <w:tcW w:w="306" w:type="pct"/>
            <w:vMerge/>
            <w:tcBorders>
              <w:left w:val="single" w:sz="4" w:space="0" w:color="auto"/>
            </w:tcBorders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B2717E" w:rsidRPr="00133C9B" w:rsidRDefault="00B2717E" w:rsidP="009E2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85" w:type="pct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7" w:type="pct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2" w:type="pct"/>
            <w:shd w:val="clear" w:color="auto" w:fill="auto"/>
          </w:tcPr>
          <w:p w:rsidR="00B2717E" w:rsidRPr="00286E09" w:rsidRDefault="00A92C87" w:rsidP="00165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" w:type="pct"/>
            <w:shd w:val="clear" w:color="auto" w:fill="auto"/>
          </w:tcPr>
          <w:p w:rsidR="00B2717E" w:rsidRPr="00286E09" w:rsidRDefault="00A92C87" w:rsidP="000B7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2" w:type="pct"/>
            <w:shd w:val="clear" w:color="auto" w:fill="auto"/>
          </w:tcPr>
          <w:p w:rsidR="00B2717E" w:rsidRPr="00286E09" w:rsidRDefault="008B47A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0" w:type="pct"/>
            <w:shd w:val="clear" w:color="auto" w:fill="auto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  <w:shd w:val="clear" w:color="auto" w:fill="auto"/>
          </w:tcPr>
          <w:p w:rsidR="00B2717E" w:rsidRPr="00133C9B" w:rsidRDefault="00B2717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C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  <w:shd w:val="clear" w:color="auto" w:fill="auto"/>
          </w:tcPr>
          <w:p w:rsidR="00B2717E" w:rsidRPr="00133C9B" w:rsidRDefault="00416F2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right w:val="single" w:sz="4" w:space="0" w:color="auto"/>
            </w:tcBorders>
            <w:shd w:val="clear" w:color="auto" w:fill="auto"/>
          </w:tcPr>
          <w:p w:rsidR="00B2717E" w:rsidRPr="00133C9B" w:rsidRDefault="00416F2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E0A56" w:rsidRPr="00133C9B" w:rsidRDefault="00BE0A56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4CB0" w:rsidRDefault="002E4CB0" w:rsidP="009E2C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F67" w:rsidRDefault="002E4CB0" w:rsidP="002E4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CB0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2E4CB0" w:rsidRDefault="002E4CB0" w:rsidP="006E717D">
      <w:pPr>
        <w:tabs>
          <w:tab w:val="left" w:pos="315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E717D" w:rsidRPr="00BD1D18" w:rsidRDefault="006E717D" w:rsidP="006E717D">
      <w:pPr>
        <w:tabs>
          <w:tab w:val="left" w:pos="315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1D18">
        <w:rPr>
          <w:rFonts w:ascii="Times New Roman" w:hAnsi="Times New Roman"/>
          <w:sz w:val="24"/>
          <w:szCs w:val="24"/>
        </w:rPr>
        <w:t xml:space="preserve">Раздел </w:t>
      </w:r>
      <w:r w:rsidR="00F364C4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pPr w:leftFromText="180" w:rightFromText="180" w:vertAnchor="text" w:horzAnchor="margin" w:tblpY="193"/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559"/>
      </w:tblGrid>
      <w:tr w:rsidR="006E717D" w:rsidRPr="00BD1D18" w:rsidTr="00B4543C">
        <w:trPr>
          <w:trHeight w:val="279"/>
        </w:trPr>
        <w:tc>
          <w:tcPr>
            <w:tcW w:w="9701" w:type="dxa"/>
          </w:tcPr>
          <w:p w:rsidR="006E717D" w:rsidRPr="00BD1D18" w:rsidRDefault="006E717D" w:rsidP="006E717D">
            <w:pPr>
              <w:pStyle w:val="a7"/>
              <w:numPr>
                <w:ilvl w:val="0"/>
                <w:numId w:val="11"/>
              </w:num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Показ (организация показа) спектаклей </w:t>
            </w:r>
          </w:p>
          <w:p w:rsidR="006E717D" w:rsidRPr="00BD1D18" w:rsidRDefault="006E717D" w:rsidP="002E4CB0">
            <w:pPr>
              <w:pStyle w:val="a7"/>
              <w:tabs>
                <w:tab w:val="left" w:pos="3150"/>
              </w:tabs>
              <w:spacing w:after="0" w:line="240" w:lineRule="auto"/>
              <w:ind w:left="5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>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1011</w:t>
            </w:r>
          </w:p>
        </w:tc>
      </w:tr>
      <w:tr w:rsidR="006E717D" w:rsidRPr="00BD1D18" w:rsidTr="00B4543C">
        <w:trPr>
          <w:trHeight w:val="213"/>
        </w:trPr>
        <w:tc>
          <w:tcPr>
            <w:tcW w:w="9701" w:type="dxa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17D" w:rsidRPr="00BD1D18" w:rsidTr="00B4543C">
        <w:trPr>
          <w:trHeight w:val="238"/>
        </w:trPr>
        <w:tc>
          <w:tcPr>
            <w:tcW w:w="9701" w:type="dxa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17D" w:rsidRPr="00BD1D18" w:rsidTr="00B4543C">
        <w:trPr>
          <w:trHeight w:val="20"/>
        </w:trPr>
        <w:tc>
          <w:tcPr>
            <w:tcW w:w="9701" w:type="dxa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717D" w:rsidRPr="00BD1D18" w:rsidRDefault="006E717D" w:rsidP="006E717D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"/>
        <w:gridCol w:w="1209"/>
        <w:gridCol w:w="437"/>
        <w:gridCol w:w="403"/>
        <w:gridCol w:w="1065"/>
        <w:gridCol w:w="1594"/>
        <w:gridCol w:w="2924"/>
        <w:gridCol w:w="1006"/>
        <w:gridCol w:w="665"/>
        <w:gridCol w:w="1062"/>
        <w:gridCol w:w="973"/>
        <w:gridCol w:w="1022"/>
        <w:gridCol w:w="662"/>
        <w:gridCol w:w="668"/>
        <w:gridCol w:w="834"/>
      </w:tblGrid>
      <w:tr w:rsidR="006E717D" w:rsidRPr="00BD1D18" w:rsidTr="00B4543C">
        <w:tc>
          <w:tcPr>
            <w:tcW w:w="281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666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64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493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93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32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1" w:type="pct"/>
            <w:vMerge w:val="restart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E717D" w:rsidRPr="00BD1D18" w:rsidTr="006E717D">
        <w:tc>
          <w:tcPr>
            <w:tcW w:w="28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42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950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3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6E717D" w:rsidRPr="00BD1D18" w:rsidRDefault="006B2C7B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6E717D"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6E717D" w:rsidRPr="00BD1D18" w:rsidRDefault="006B2C7B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6E717D"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32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6B2C7B">
              <w:rPr>
                <w:rFonts w:ascii="Times New Roman" w:hAnsi="Times New Roman"/>
                <w:sz w:val="24"/>
                <w:szCs w:val="24"/>
              </w:rPr>
              <w:t>5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5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1" w:type="pct"/>
            <w:vMerge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17D" w:rsidRPr="00BD1D18" w:rsidTr="006E717D">
        <w:tc>
          <w:tcPr>
            <w:tcW w:w="28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6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BD1D18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45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17D" w:rsidRPr="00BD1D18" w:rsidTr="006E717D">
        <w:tc>
          <w:tcPr>
            <w:tcW w:w="281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6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0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2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364C4" w:rsidRPr="00BD1D18" w:rsidTr="006B2C7B">
        <w:trPr>
          <w:trHeight w:val="597"/>
        </w:trPr>
        <w:tc>
          <w:tcPr>
            <w:tcW w:w="281" w:type="pct"/>
            <w:shd w:val="clear" w:color="auto" w:fill="auto"/>
          </w:tcPr>
          <w:p w:rsidR="00F364C4" w:rsidRPr="00BD1D18" w:rsidRDefault="00F364C4" w:rsidP="00EC4450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4C4">
              <w:rPr>
                <w:rFonts w:ascii="Times New Roman" w:hAnsi="Times New Roman"/>
                <w:sz w:val="24"/>
                <w:szCs w:val="24"/>
              </w:rPr>
              <w:t>900410.Р.57.0.1011000100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2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18" w:type="pct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50" w:type="pct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27" w:type="pct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6" w:type="pct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45" w:type="pct"/>
            <w:shd w:val="clear" w:color="auto" w:fill="auto"/>
          </w:tcPr>
          <w:p w:rsidR="00F364C4" w:rsidRPr="00416F2E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16" w:type="pct"/>
            <w:shd w:val="clear" w:color="auto" w:fill="auto"/>
          </w:tcPr>
          <w:p w:rsidR="00F364C4" w:rsidRPr="006B2C7B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2" w:type="pct"/>
            <w:shd w:val="clear" w:color="auto" w:fill="auto"/>
          </w:tcPr>
          <w:p w:rsidR="00F364C4" w:rsidRPr="009E2C06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15" w:type="pct"/>
            <w:shd w:val="clear" w:color="auto" w:fill="auto"/>
          </w:tcPr>
          <w:p w:rsidR="00F364C4" w:rsidRPr="009E2C06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" w:type="pct"/>
            <w:tcBorders>
              <w:right w:val="single" w:sz="4" w:space="0" w:color="auto"/>
            </w:tcBorders>
            <w:shd w:val="clear" w:color="auto" w:fill="auto"/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F364C4" w:rsidRPr="009E2C06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077" w:rsidRPr="00BD1D18" w:rsidTr="006E717D">
        <w:trPr>
          <w:trHeight w:val="597"/>
        </w:trPr>
        <w:tc>
          <w:tcPr>
            <w:tcW w:w="281" w:type="pct"/>
            <w:shd w:val="clear" w:color="auto" w:fill="auto"/>
          </w:tcPr>
          <w:p w:rsidR="005C3077" w:rsidRPr="00BD1D18" w:rsidRDefault="005C3077" w:rsidP="00EC4450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900410.Р.57.0.1011000100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5C3077" w:rsidRPr="00BD1D18" w:rsidRDefault="005C3077" w:rsidP="00B4543C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2" w:type="pct"/>
            <w:shd w:val="clear" w:color="auto" w:fill="auto"/>
          </w:tcPr>
          <w:p w:rsidR="005C3077" w:rsidRPr="00BD1D18" w:rsidRDefault="005C3077" w:rsidP="00B4543C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5C3077" w:rsidRPr="00BD1D18" w:rsidRDefault="005C3077" w:rsidP="00B4543C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</w:tcPr>
          <w:p w:rsidR="005C3077" w:rsidRPr="00BD1D18" w:rsidRDefault="005C3077" w:rsidP="00B4543C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518" w:type="pct"/>
            <w:shd w:val="clear" w:color="auto" w:fill="auto"/>
          </w:tcPr>
          <w:p w:rsidR="005C3077" w:rsidRPr="00BD1D18" w:rsidRDefault="005C3077" w:rsidP="00B4543C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50" w:type="pct"/>
            <w:shd w:val="clear" w:color="auto" w:fill="auto"/>
          </w:tcPr>
          <w:p w:rsidR="005C3077" w:rsidRPr="00BD1D18" w:rsidRDefault="005C3077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27" w:type="pct"/>
            <w:shd w:val="clear" w:color="auto" w:fill="auto"/>
          </w:tcPr>
          <w:p w:rsidR="005C3077" w:rsidRPr="00BD1D18" w:rsidRDefault="005C3077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6" w:type="pct"/>
            <w:shd w:val="clear" w:color="auto" w:fill="auto"/>
          </w:tcPr>
          <w:p w:rsidR="005C3077" w:rsidRPr="00BD1D18" w:rsidRDefault="005C3077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45" w:type="pct"/>
            <w:shd w:val="clear" w:color="auto" w:fill="auto"/>
          </w:tcPr>
          <w:p w:rsidR="005C3077" w:rsidRPr="00416F2E" w:rsidRDefault="00416F2E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16" w:type="pct"/>
            <w:shd w:val="clear" w:color="auto" w:fill="auto"/>
          </w:tcPr>
          <w:p w:rsidR="005C3077" w:rsidRPr="006B2C7B" w:rsidRDefault="00416F2E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32" w:type="pct"/>
            <w:shd w:val="clear" w:color="auto" w:fill="auto"/>
          </w:tcPr>
          <w:p w:rsidR="005C3077" w:rsidRPr="00BD1D18" w:rsidRDefault="00416F2E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15" w:type="pct"/>
            <w:shd w:val="clear" w:color="auto" w:fill="auto"/>
          </w:tcPr>
          <w:p w:rsidR="005C3077" w:rsidRPr="00BD1D18" w:rsidRDefault="002E4CB0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" w:type="pct"/>
            <w:shd w:val="clear" w:color="auto" w:fill="auto"/>
          </w:tcPr>
          <w:p w:rsidR="005C3077" w:rsidRPr="00BD1D18" w:rsidRDefault="005C3077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5C3077" w:rsidRPr="00BD1D18" w:rsidRDefault="005C3077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8670A" w:rsidRDefault="0068670A" w:rsidP="006E717D">
      <w:pPr>
        <w:tabs>
          <w:tab w:val="left" w:pos="315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E717D" w:rsidRDefault="006E717D" w:rsidP="006E717D">
      <w:pPr>
        <w:tabs>
          <w:tab w:val="left" w:pos="315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D1D18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6B2C7B" w:rsidRPr="00BD1D18" w:rsidRDefault="006B2C7B" w:rsidP="006E717D">
      <w:pPr>
        <w:tabs>
          <w:tab w:val="left" w:pos="315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6"/>
        <w:gridCol w:w="1111"/>
        <w:gridCol w:w="562"/>
        <w:gridCol w:w="565"/>
        <w:gridCol w:w="1279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6E717D" w:rsidRPr="00BD1D18" w:rsidTr="00F364C4">
        <w:tc>
          <w:tcPr>
            <w:tcW w:w="295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21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E717D" w:rsidRPr="00BD1D18" w:rsidTr="00B4543C">
        <w:tc>
          <w:tcPr>
            <w:tcW w:w="295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6B2C7B">
              <w:rPr>
                <w:rFonts w:ascii="Times New Roman" w:hAnsi="Times New Roman"/>
                <w:sz w:val="24"/>
                <w:szCs w:val="24"/>
              </w:rPr>
              <w:t>3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6E717D" w:rsidRPr="00BD1D18" w:rsidRDefault="006E717D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6B2C7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6E717D" w:rsidRPr="00BD1D18" w:rsidRDefault="006B2C7B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6E717D" w:rsidRPr="00BD1D18" w:rsidRDefault="006B2C7B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6E717D"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6E717D" w:rsidRPr="00BD1D18" w:rsidRDefault="006E717D" w:rsidP="008E4851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6B2C7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6E717D" w:rsidRPr="00BD1D18" w:rsidRDefault="006B2C7B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6E717D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E717D" w:rsidRPr="00BD1D18" w:rsidTr="00B4543C">
        <w:tc>
          <w:tcPr>
            <w:tcW w:w="295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BD1D18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6E717D" w:rsidRPr="00BD1D18" w:rsidRDefault="006E717D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17D" w:rsidRPr="00BD1D18" w:rsidTr="00B4543C">
        <w:tc>
          <w:tcPr>
            <w:tcW w:w="295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6E717D" w:rsidRPr="00BD1D18" w:rsidRDefault="006E717D" w:rsidP="002E0545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364C4" w:rsidRPr="00BD1D18" w:rsidTr="006B2C7B">
        <w:trPr>
          <w:trHeight w:val="409"/>
        </w:trPr>
        <w:tc>
          <w:tcPr>
            <w:tcW w:w="295" w:type="pct"/>
            <w:vMerge w:val="restart"/>
            <w:shd w:val="clear" w:color="auto" w:fill="auto"/>
          </w:tcPr>
          <w:p w:rsidR="00F364C4" w:rsidRPr="00BD1D18" w:rsidRDefault="00F364C4" w:rsidP="00EC4450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900</w:t>
            </w:r>
            <w:r w:rsidR="00EC4450">
              <w:rPr>
                <w:rFonts w:ascii="Times New Roman" w:hAnsi="Times New Roman"/>
                <w:sz w:val="24"/>
                <w:szCs w:val="24"/>
              </w:rPr>
              <w:t>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4C4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6C7A5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C7B">
              <w:rPr>
                <w:rFonts w:ascii="Times New Roman" w:hAnsi="Times New Roman"/>
                <w:sz w:val="24"/>
                <w:szCs w:val="24"/>
                <w:lang w:val="en-US"/>
              </w:rPr>
              <w:t>1096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C7B">
              <w:rPr>
                <w:rFonts w:ascii="Times New Roman" w:hAnsi="Times New Roman"/>
                <w:sz w:val="24"/>
                <w:szCs w:val="24"/>
                <w:lang w:val="en-US"/>
              </w:rPr>
              <w:t>1096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6C7A5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1096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right w:val="single" w:sz="4" w:space="0" w:color="auto"/>
            </w:tcBorders>
            <w:shd w:val="clear" w:color="auto" w:fill="auto"/>
          </w:tcPr>
          <w:p w:rsidR="00F364C4" w:rsidRPr="006B2C7B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4" w:type="pct"/>
            <w:shd w:val="clear" w:color="auto" w:fill="auto"/>
          </w:tcPr>
          <w:p w:rsidR="00F364C4" w:rsidRPr="00416F2E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</w:tr>
      <w:tr w:rsidR="00F364C4" w:rsidRPr="00BD1D18" w:rsidTr="006B2C7B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F364C4" w:rsidRPr="00BD1D18" w:rsidRDefault="00F364C4" w:rsidP="00F364C4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6C7A5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642</w:t>
            </w:r>
          </w:p>
          <w:p w:rsidR="006C7A56" w:rsidRPr="006B2C7B" w:rsidRDefault="006C7A5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C7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2C7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:rsidR="00F364C4" w:rsidRPr="006B2C7B" w:rsidRDefault="006C7A56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F364C4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right w:val="single" w:sz="4" w:space="0" w:color="auto"/>
            </w:tcBorders>
            <w:shd w:val="clear" w:color="auto" w:fill="auto"/>
          </w:tcPr>
          <w:p w:rsidR="00F364C4" w:rsidRPr="006B2C7B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4" w:type="pct"/>
            <w:shd w:val="clear" w:color="auto" w:fill="auto"/>
          </w:tcPr>
          <w:p w:rsidR="00F364C4" w:rsidRPr="00416F2E" w:rsidRDefault="00416F2E" w:rsidP="00F36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4C4" w:rsidRPr="00BD1D18" w:rsidTr="00B4543C">
        <w:trPr>
          <w:trHeight w:val="409"/>
        </w:trPr>
        <w:tc>
          <w:tcPr>
            <w:tcW w:w="295" w:type="pct"/>
            <w:vMerge w:val="restart"/>
            <w:shd w:val="clear" w:color="auto" w:fill="auto"/>
          </w:tcPr>
          <w:p w:rsidR="00F364C4" w:rsidRPr="00BD1D18" w:rsidRDefault="00EC4450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1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6B2C7B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271" w:type="pct"/>
            <w:shd w:val="clear" w:color="auto" w:fill="auto"/>
          </w:tcPr>
          <w:p w:rsidR="00F364C4" w:rsidRPr="00BD1D18" w:rsidRDefault="006B2C7B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272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71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shd w:val="clear" w:color="auto" w:fill="auto"/>
          </w:tcPr>
          <w:p w:rsidR="00F364C4" w:rsidRPr="00BD1D18" w:rsidRDefault="00416F2E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4" w:type="pct"/>
            <w:shd w:val="clear" w:color="auto" w:fill="auto"/>
          </w:tcPr>
          <w:p w:rsidR="00F364C4" w:rsidRPr="00BD1D18" w:rsidRDefault="00416F2E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</w:tr>
      <w:tr w:rsidR="00F364C4" w:rsidRPr="00A353A8" w:rsidTr="00B4543C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F364C4" w:rsidRPr="00BD1D18" w:rsidRDefault="00F364C4" w:rsidP="00B4543C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F364C4" w:rsidRPr="006B2C7B" w:rsidRDefault="006B2C7B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F364C4" w:rsidRPr="006B2C7B" w:rsidRDefault="00F364C4" w:rsidP="00A72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  <w:r w:rsidR="006B2C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</w:tcPr>
          <w:p w:rsidR="00F364C4" w:rsidRPr="00A726B8" w:rsidRDefault="00F364C4" w:rsidP="00A726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1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4" w:type="pct"/>
            <w:shd w:val="clear" w:color="auto" w:fill="auto"/>
          </w:tcPr>
          <w:p w:rsidR="00F364C4" w:rsidRPr="00BD1D18" w:rsidRDefault="00F364C4" w:rsidP="00B45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C08D0" w:rsidRDefault="000C08D0" w:rsidP="009E2C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468A" w:rsidRDefault="0045468A" w:rsidP="00CC29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68A" w:rsidRDefault="0045468A" w:rsidP="00CC29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68A" w:rsidRDefault="0045468A" w:rsidP="00CC29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9D8" w:rsidRPr="0045468A" w:rsidRDefault="00CC29D8" w:rsidP="00CC29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468A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CC29D8" w:rsidRPr="0045468A" w:rsidRDefault="00CC29D8" w:rsidP="00CC29D8">
      <w:pPr>
        <w:tabs>
          <w:tab w:val="left" w:pos="315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29D8" w:rsidRPr="00BD1D18" w:rsidRDefault="00CC29D8" w:rsidP="00CC29D8">
      <w:pPr>
        <w:tabs>
          <w:tab w:val="left" w:pos="315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468A">
        <w:rPr>
          <w:rFonts w:ascii="Times New Roman" w:hAnsi="Times New Roman"/>
          <w:sz w:val="24"/>
          <w:szCs w:val="24"/>
        </w:rPr>
        <w:t xml:space="preserve">Раздел </w:t>
      </w:r>
      <w:r w:rsidR="00F364C4" w:rsidRPr="0045468A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pPr w:leftFromText="180" w:rightFromText="180" w:vertAnchor="text" w:horzAnchor="margin" w:tblpY="193"/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559"/>
      </w:tblGrid>
      <w:tr w:rsidR="00CC29D8" w:rsidRPr="00BD1D18" w:rsidTr="006B2C7B">
        <w:trPr>
          <w:trHeight w:val="279"/>
        </w:trPr>
        <w:tc>
          <w:tcPr>
            <w:tcW w:w="9701" w:type="dxa"/>
          </w:tcPr>
          <w:p w:rsidR="00CC29D8" w:rsidRPr="00BD1D18" w:rsidRDefault="00CC29D8" w:rsidP="00CC29D8">
            <w:pPr>
              <w:pStyle w:val="a7"/>
              <w:numPr>
                <w:ilvl w:val="0"/>
                <w:numId w:val="13"/>
              </w:num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Показ (организация показа) спектаклей </w:t>
            </w:r>
          </w:p>
          <w:p w:rsidR="00CC29D8" w:rsidRPr="00BD1D18" w:rsidRDefault="00CC29D8" w:rsidP="006B2C7B">
            <w:pPr>
              <w:pStyle w:val="a7"/>
              <w:tabs>
                <w:tab w:val="left" w:pos="3150"/>
              </w:tabs>
              <w:spacing w:after="0" w:line="240" w:lineRule="auto"/>
              <w:ind w:left="5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>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47.031.0</w:t>
            </w:r>
          </w:p>
        </w:tc>
      </w:tr>
      <w:tr w:rsidR="00CC29D8" w:rsidRPr="00BD1D18" w:rsidTr="006B2C7B">
        <w:trPr>
          <w:trHeight w:val="213"/>
        </w:trPr>
        <w:tc>
          <w:tcPr>
            <w:tcW w:w="9701" w:type="dxa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BD1D18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9D8" w:rsidRPr="00BD1D18" w:rsidTr="006B2C7B">
        <w:trPr>
          <w:trHeight w:val="238"/>
        </w:trPr>
        <w:tc>
          <w:tcPr>
            <w:tcW w:w="9701" w:type="dxa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9D8" w:rsidRPr="00BD1D18" w:rsidTr="006B2C7B">
        <w:trPr>
          <w:trHeight w:val="20"/>
        </w:trPr>
        <w:tc>
          <w:tcPr>
            <w:tcW w:w="9701" w:type="dxa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29D8" w:rsidRPr="00BD1D18" w:rsidRDefault="00CC29D8" w:rsidP="00CC29D8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"/>
        <w:gridCol w:w="1209"/>
        <w:gridCol w:w="437"/>
        <w:gridCol w:w="403"/>
        <w:gridCol w:w="3050"/>
        <w:gridCol w:w="1406"/>
        <w:gridCol w:w="1129"/>
        <w:gridCol w:w="1006"/>
        <w:gridCol w:w="665"/>
        <w:gridCol w:w="1062"/>
        <w:gridCol w:w="973"/>
        <w:gridCol w:w="1022"/>
        <w:gridCol w:w="662"/>
        <w:gridCol w:w="668"/>
        <w:gridCol w:w="831"/>
      </w:tblGrid>
      <w:tr w:rsidR="00CC29D8" w:rsidRPr="00BD1D18" w:rsidTr="006B2C7B">
        <w:tc>
          <w:tcPr>
            <w:tcW w:w="28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66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448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10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93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32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0" w:type="pct"/>
            <w:vMerge w:val="restart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C29D8" w:rsidRPr="00BD1D18" w:rsidTr="006B2C7B">
        <w:tc>
          <w:tcPr>
            <w:tcW w:w="28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42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3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CC29D8" w:rsidRPr="00BD1D18" w:rsidRDefault="006B2C7B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CC29D8"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CC29D8" w:rsidRPr="00BD1D18" w:rsidRDefault="006B2C7B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r w:rsidR="00CC29D8"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32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6B2C7B">
              <w:rPr>
                <w:rFonts w:ascii="Times New Roman" w:hAnsi="Times New Roman"/>
                <w:sz w:val="24"/>
                <w:szCs w:val="24"/>
              </w:rPr>
              <w:t>5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5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17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0" w:type="pct"/>
            <w:vMerge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9D8" w:rsidRPr="00BD1D18" w:rsidTr="006B2C7B">
        <w:tc>
          <w:tcPr>
            <w:tcW w:w="28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6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BD1D18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45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9D8" w:rsidRPr="00BD1D18" w:rsidTr="006B2C7B">
        <w:tc>
          <w:tcPr>
            <w:tcW w:w="28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6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73F2" w:rsidRPr="00BD1D18" w:rsidTr="00F3272B">
        <w:trPr>
          <w:trHeight w:val="597"/>
        </w:trPr>
        <w:tc>
          <w:tcPr>
            <w:tcW w:w="281" w:type="pct"/>
            <w:shd w:val="clear" w:color="auto" w:fill="auto"/>
          </w:tcPr>
          <w:p w:rsidR="001973F2" w:rsidRPr="00BD1D18" w:rsidRDefault="009C6867" w:rsidP="001973F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867">
              <w:rPr>
                <w:rFonts w:ascii="Times New Roman" w:hAnsi="Times New Roman"/>
                <w:sz w:val="24"/>
                <w:szCs w:val="24"/>
              </w:rPr>
              <w:lastRenderedPageBreak/>
              <w:t>900000О.99.0.БИ57АА00000</w:t>
            </w:r>
          </w:p>
        </w:tc>
        <w:tc>
          <w:tcPr>
            <w:tcW w:w="393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2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912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1973F2" w:rsidRPr="00BD1D18" w:rsidRDefault="001973F2" w:rsidP="00F3272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367" w:type="pct"/>
            <w:vAlign w:val="center"/>
          </w:tcPr>
          <w:p w:rsidR="001973F2" w:rsidRPr="006B2C7B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Количество просмотров</w:t>
            </w:r>
          </w:p>
        </w:tc>
        <w:tc>
          <w:tcPr>
            <w:tcW w:w="327" w:type="pct"/>
            <w:vAlign w:val="center"/>
          </w:tcPr>
          <w:p w:rsidR="001973F2" w:rsidRPr="006B2C7B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16" w:type="pct"/>
            <w:vAlign w:val="center"/>
          </w:tcPr>
          <w:p w:rsidR="001973F2" w:rsidRPr="006B2C7B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973F2" w:rsidRPr="006B2C7B" w:rsidRDefault="006B2C7B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18</w:t>
            </w:r>
            <w:r w:rsidR="001973F2" w:rsidRPr="006B2C7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1973F2" w:rsidRPr="006B2C7B" w:rsidRDefault="006B2C7B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24</w:t>
            </w:r>
            <w:r w:rsidR="001973F2" w:rsidRPr="006B2C7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1973F2" w:rsidRPr="006B2C7B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215" w:type="pct"/>
            <w:shd w:val="clear" w:color="auto" w:fill="auto"/>
            <w:vAlign w:val="center"/>
          </w:tcPr>
          <w:p w:rsidR="001973F2" w:rsidRPr="006B2C7B" w:rsidRDefault="006B2C7B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973F2" w:rsidRPr="006B2C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1973F2" w:rsidRPr="006B2C7B" w:rsidRDefault="00416F2E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270" w:type="pct"/>
            <w:vAlign w:val="center"/>
          </w:tcPr>
          <w:p w:rsidR="001973F2" w:rsidRPr="006B2C7B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C29D8" w:rsidRDefault="00CC29D8" w:rsidP="00CC29D8">
      <w:pPr>
        <w:tabs>
          <w:tab w:val="left" w:pos="315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C29D8" w:rsidRPr="00BD1D18" w:rsidRDefault="00CC29D8" w:rsidP="00CC29D8">
      <w:pPr>
        <w:tabs>
          <w:tab w:val="left" w:pos="315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D1D18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6"/>
        <w:gridCol w:w="1111"/>
        <w:gridCol w:w="562"/>
        <w:gridCol w:w="565"/>
        <w:gridCol w:w="1279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CC29D8" w:rsidRPr="00BD1D18" w:rsidTr="001973F2">
        <w:tc>
          <w:tcPr>
            <w:tcW w:w="295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20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CC29D8" w:rsidRPr="00BD1D18" w:rsidTr="001973F2">
        <w:tc>
          <w:tcPr>
            <w:tcW w:w="295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3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CC29D8" w:rsidRPr="00BD1D18" w:rsidRDefault="00866AE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CC29D8" w:rsidRPr="00BD1D18" w:rsidRDefault="00866AE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CC29D8" w:rsidRPr="00BD1D18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D1D18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CC29D8" w:rsidRPr="00BD1D18" w:rsidRDefault="00866AE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CC29D8" w:rsidRPr="00BD1D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CC29D8" w:rsidRPr="00BD1D18" w:rsidTr="001973F2">
        <w:tc>
          <w:tcPr>
            <w:tcW w:w="295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BD1D18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9D8" w:rsidRPr="00BD1D18" w:rsidTr="001973F2">
        <w:tc>
          <w:tcPr>
            <w:tcW w:w="295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CC29D8" w:rsidRPr="00BD1D18" w:rsidRDefault="00CC29D8" w:rsidP="006B2C7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973F2" w:rsidRPr="00A353A8" w:rsidTr="00F3272B">
        <w:trPr>
          <w:trHeight w:val="409"/>
        </w:trPr>
        <w:tc>
          <w:tcPr>
            <w:tcW w:w="295" w:type="pct"/>
            <w:shd w:val="clear" w:color="auto" w:fill="auto"/>
          </w:tcPr>
          <w:p w:rsidR="001973F2" w:rsidRPr="00BD1D18" w:rsidRDefault="009C6867" w:rsidP="001973F2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867">
              <w:rPr>
                <w:rFonts w:ascii="Times New Roman" w:hAnsi="Times New Roman"/>
                <w:sz w:val="24"/>
                <w:szCs w:val="24"/>
              </w:rPr>
              <w:t>900000О.99.0.БИ57АА00000</w:t>
            </w:r>
            <w:bookmarkStart w:id="0" w:name="_GoBack"/>
            <w:bookmarkEnd w:id="0"/>
          </w:p>
        </w:tc>
        <w:tc>
          <w:tcPr>
            <w:tcW w:w="358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D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1973F2" w:rsidRPr="00BD1D18" w:rsidRDefault="001973F2" w:rsidP="001973F2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shd w:val="clear" w:color="auto" w:fill="auto"/>
          </w:tcPr>
          <w:p w:rsidR="001973F2" w:rsidRPr="00866AE8" w:rsidRDefault="001973F2" w:rsidP="001973F2">
            <w:pPr>
              <w:tabs>
                <w:tab w:val="left" w:pos="31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Онлайн показ: Онлайн - на официальном сайте учреждения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973F2" w:rsidRPr="00866AE8" w:rsidRDefault="001973F2" w:rsidP="00F3272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973F2" w:rsidRPr="00866AE8" w:rsidRDefault="001973F2" w:rsidP="00F3272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Количество видеотрансляций (в записи)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1973F2" w:rsidRPr="00866AE8" w:rsidRDefault="001973F2" w:rsidP="00F3272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1973F2" w:rsidRPr="00866AE8" w:rsidRDefault="001973F2" w:rsidP="00F3272B">
            <w:pPr>
              <w:tabs>
                <w:tab w:val="left" w:pos="31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1973F2" w:rsidRPr="00866AE8" w:rsidRDefault="00866AE8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973F2" w:rsidRPr="00866AE8" w:rsidRDefault="00866AE8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1973F2" w:rsidRPr="00866AE8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973F2" w:rsidRPr="00866AE8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973F2" w:rsidRPr="00866AE8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1973F2" w:rsidRPr="00866AE8" w:rsidRDefault="001973F2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973F2" w:rsidRPr="00866AE8" w:rsidRDefault="00AF3E97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1973F2" w:rsidRPr="00866AE8" w:rsidRDefault="00AF3E97" w:rsidP="00F32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C29D8" w:rsidRDefault="00CC29D8" w:rsidP="009E2C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AE8" w:rsidRDefault="00866AE8" w:rsidP="009E2C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683" w:rsidRPr="009E2C06" w:rsidRDefault="001B3683" w:rsidP="00E45370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>4.</w:t>
      </w:r>
      <w:r w:rsidR="00321923" w:rsidRPr="009E2C06">
        <w:rPr>
          <w:rFonts w:ascii="Times New Roman" w:hAnsi="Times New Roman"/>
          <w:sz w:val="24"/>
          <w:szCs w:val="24"/>
        </w:rPr>
        <w:t> </w:t>
      </w:r>
      <w:r w:rsidRPr="009E2C06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4978" w:type="pct"/>
        <w:tblInd w:w="5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5"/>
        <w:gridCol w:w="3370"/>
        <w:gridCol w:w="1685"/>
        <w:gridCol w:w="1265"/>
        <w:gridCol w:w="7305"/>
      </w:tblGrid>
      <w:tr w:rsidR="000D6002" w:rsidRPr="009E2C06" w:rsidTr="00E45370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FC5F67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FC5F67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C5F67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AF0" w:rsidRPr="009E2C06" w:rsidRDefault="004C6AF0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</w:p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E2C06">
              <w:rPr>
                <w:rFonts w:ascii="Times New Roman" w:hAnsi="Times New Roman"/>
                <w:bCs/>
                <w:sz w:val="24"/>
                <w:szCs w:val="24"/>
              </w:rPr>
              <w:t>татья 12</w:t>
            </w:r>
          </w:p>
        </w:tc>
      </w:tr>
      <w:tr w:rsidR="00FC5F67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0D6002" w:rsidP="0068670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</w:t>
            </w:r>
            <w:r w:rsidR="0068670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пункт 34 </w:t>
            </w:r>
          </w:p>
        </w:tc>
      </w:tr>
      <w:tr w:rsidR="00FC5F67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0D6002" w:rsidRPr="009E2C06" w:rsidRDefault="000D6002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BF075B" w:rsidRDefault="00BF075B" w:rsidP="009E2C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75B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002" w:rsidRPr="009E2C06" w:rsidRDefault="000D6002" w:rsidP="009E2C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002" w:rsidRPr="009E2C06" w:rsidRDefault="00E16883" w:rsidP="00311C47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D6002" w:rsidRPr="009E2C06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593293" w:rsidRPr="009E2C06" w:rsidTr="00E45370"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293" w:rsidRPr="009423C6" w:rsidRDefault="00593293" w:rsidP="00FB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293" w:rsidRPr="009423C6" w:rsidRDefault="00593293" w:rsidP="00FB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инистерство культуры Новосибирской области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293" w:rsidRPr="009423C6" w:rsidRDefault="00593293" w:rsidP="00FB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293" w:rsidRPr="009423C6" w:rsidRDefault="00593293" w:rsidP="00FB4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293" w:rsidRPr="009423C6" w:rsidRDefault="00593293" w:rsidP="00FB405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43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»</w:t>
            </w:r>
          </w:p>
        </w:tc>
      </w:tr>
    </w:tbl>
    <w:p w:rsidR="001B3683" w:rsidRPr="009E2C06" w:rsidRDefault="001B3683" w:rsidP="009E2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9E2C06" w:rsidRDefault="001B3683" w:rsidP="00E4537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30693B" w:rsidRPr="0045053D" w:rsidRDefault="0030693B" w:rsidP="00E4537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431"/>
        <w:gridCol w:w="9199"/>
        <w:gridCol w:w="2687"/>
      </w:tblGrid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Информирование при личном общении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возрастном ограничении при посещении мероприятий.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возрастном ограничении при посещении мероприятий.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Наименование учреждения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Режим работы кассы, афиша (репертуар) на текущий месяц.</w:t>
            </w:r>
          </w:p>
          <w:p w:rsidR="0030693B" w:rsidRPr="0045053D" w:rsidRDefault="0030693B" w:rsidP="0045254E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 При необходимости,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30693B" w:rsidRPr="0045053D" w:rsidRDefault="009C6867" w:rsidP="0045254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16" w:history="1">
              <w:r w:rsidR="00967D8E" w:rsidRPr="00FE1122">
                <w:rPr>
                  <w:rStyle w:val="a8"/>
                  <w:rFonts w:ascii="Times New Roman" w:hAnsi="Times New Roman"/>
                  <w:sz w:val="24"/>
                  <w:szCs w:val="24"/>
                </w:rPr>
                <w:t>www.</w:t>
              </w:r>
              <w:r w:rsidR="00967D8E" w:rsidRPr="00FE1122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puppets</w:t>
              </w:r>
              <w:r w:rsidR="00967D8E" w:rsidRPr="00FE1122">
                <w:rPr>
                  <w:rStyle w:val="a8"/>
                  <w:rFonts w:ascii="Times New Roman" w:hAnsi="Times New Roman"/>
                  <w:sz w:val="24"/>
                  <w:szCs w:val="24"/>
                </w:rPr>
                <w:t>-nsk.ru</w:t>
              </w:r>
            </w:hyperlink>
          </w:p>
          <w:p w:rsidR="0030693B" w:rsidRPr="0045053D" w:rsidRDefault="0030693B" w:rsidP="0045254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30693B" w:rsidRPr="0045053D" w:rsidRDefault="0030693B" w:rsidP="0030693B">
            <w:pPr>
              <w:numPr>
                <w:ilvl w:val="0"/>
                <w:numId w:val="10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категориям граждан  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Рекламная продукция </w:t>
            </w:r>
          </w:p>
          <w:p w:rsidR="0030693B" w:rsidRPr="0045053D" w:rsidRDefault="0030693B" w:rsidP="0045254E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на бумажных носителях (листовки,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shd w:val="clear" w:color="auto" w:fill="FFFFFF"/>
              <w:snapToGrid w:val="0"/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концертах/спектаклях, концертных программах, творческих вечерах и прочих мероприятиях, информация о возрастном ограничении при посещении мероприятий. Контактные телефоны.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30693B" w:rsidRPr="0045053D" w:rsidTr="00E45370">
        <w:tc>
          <w:tcPr>
            <w:tcW w:w="1120" w:type="pct"/>
          </w:tcPr>
          <w:p w:rsidR="0030693B" w:rsidRPr="0045053D" w:rsidRDefault="0030693B" w:rsidP="0045254E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здание.</w:t>
            </w:r>
          </w:p>
        </w:tc>
        <w:tc>
          <w:tcPr>
            <w:tcW w:w="3003" w:type="pct"/>
          </w:tcPr>
          <w:p w:rsidR="0030693B" w:rsidRPr="0045053D" w:rsidRDefault="0030693B" w:rsidP="004525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30693B" w:rsidRPr="0045053D" w:rsidRDefault="0030693B" w:rsidP="004525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30693B" w:rsidRPr="0045053D" w:rsidRDefault="0030693B" w:rsidP="004525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877" w:type="pct"/>
          </w:tcPr>
          <w:p w:rsidR="0030693B" w:rsidRPr="0045053D" w:rsidRDefault="0030693B" w:rsidP="004525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:rsidR="00E16883" w:rsidRDefault="00E16883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6AE8" w:rsidRDefault="00866AE8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Pr="009E2C06" w:rsidRDefault="001B3683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9E2C06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Default="001B3683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9E2C06">
        <w:rPr>
          <w:rFonts w:ascii="Times New Roman" w:hAnsi="Times New Roman"/>
          <w:sz w:val="24"/>
          <w:szCs w:val="24"/>
        </w:rPr>
        <w:t xml:space="preserve">Раздел </w:t>
      </w:r>
      <w:r w:rsidR="0044785A" w:rsidRPr="00E45370">
        <w:rPr>
          <w:rFonts w:ascii="Times New Roman" w:hAnsi="Times New Roman"/>
          <w:sz w:val="24"/>
          <w:szCs w:val="24"/>
          <w:u w:val="single"/>
        </w:rPr>
        <w:t>1</w:t>
      </w:r>
    </w:p>
    <w:p w:rsidR="00E45370" w:rsidRPr="009E2C06" w:rsidRDefault="00E45370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  <w:gridCol w:w="3544"/>
        <w:gridCol w:w="2126"/>
      </w:tblGrid>
      <w:tr w:rsidR="001B3683" w:rsidRPr="009E2C06" w:rsidTr="00E45370">
        <w:trPr>
          <w:trHeight w:val="566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3F4423" w:rsidRDefault="003F4423" w:rsidP="00E4537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3F4423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D57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3F4423">
              <w:rPr>
                <w:rFonts w:ascii="Times New Roman" w:hAnsi="Times New Roman"/>
                <w:sz w:val="24"/>
                <w:szCs w:val="24"/>
                <w:u w:val="single"/>
              </w:rPr>
              <w:t>Создание спектаклей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E2C06" w:rsidRDefault="001B3683" w:rsidP="00E45370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D3" w:rsidRPr="004D69D3" w:rsidRDefault="004D69D3" w:rsidP="004D6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9D3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1B3683" w:rsidRPr="009E2C06" w:rsidRDefault="001B3683" w:rsidP="00E4537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9E2C06" w:rsidTr="00E45370">
        <w:trPr>
          <w:trHeight w:val="28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BE4" w:rsidRPr="003F4423" w:rsidRDefault="003F4423" w:rsidP="00E45370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3F4423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D57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50D7" w:rsidRPr="003F4423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73754E" w:rsidRPr="003F4423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9E2C06" w:rsidRDefault="001B3683" w:rsidP="00E4537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9E2C06" w:rsidRDefault="001B3683" w:rsidP="00E45370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9E2C06" w:rsidRDefault="002A4BE4" w:rsidP="00E45370">
      <w:pPr>
        <w:tabs>
          <w:tab w:val="left" w:pos="1103"/>
        </w:tabs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>3.</w:t>
      </w:r>
      <w:r w:rsidR="001B3683" w:rsidRPr="009E2C06">
        <w:rPr>
          <w:rFonts w:ascii="Times New Roman" w:hAnsi="Times New Roman"/>
          <w:sz w:val="24"/>
          <w:szCs w:val="24"/>
        </w:rPr>
        <w:t xml:space="preserve"> Показатели, характеризующие объем и (или) качество работы</w:t>
      </w:r>
    </w:p>
    <w:p w:rsidR="00D83E3F" w:rsidRPr="009E2C06" w:rsidRDefault="00D83E3F" w:rsidP="00E45370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4"/>
        <w:gridCol w:w="1552"/>
        <w:gridCol w:w="280"/>
        <w:gridCol w:w="566"/>
        <w:gridCol w:w="1259"/>
        <w:gridCol w:w="1203"/>
        <w:gridCol w:w="1871"/>
        <w:gridCol w:w="840"/>
        <w:gridCol w:w="963"/>
        <w:gridCol w:w="979"/>
        <w:gridCol w:w="966"/>
        <w:gridCol w:w="994"/>
        <w:gridCol w:w="886"/>
        <w:gridCol w:w="683"/>
        <w:gridCol w:w="1302"/>
      </w:tblGrid>
      <w:tr w:rsidR="000804C2" w:rsidRPr="009E2C06" w:rsidTr="0045468A">
        <w:tc>
          <w:tcPr>
            <w:tcW w:w="339" w:type="pct"/>
            <w:vMerge w:val="restar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79" w:type="pct"/>
            <w:gridSpan w:val="3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94" w:type="pct"/>
            <w:gridSpan w:val="3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10" w:type="pct"/>
            <w:gridSpan w:val="2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423" w:type="pct"/>
          </w:tcPr>
          <w:p w:rsidR="000804C2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</w:t>
            </w:r>
            <w:proofErr w:type="gramStart"/>
            <w:r w:rsidRPr="009E2C06">
              <w:rPr>
                <w:rFonts w:ascii="Times New Roman" w:hAnsi="Times New Roman"/>
                <w:sz w:val="24"/>
                <w:szCs w:val="24"/>
              </w:rPr>
              <w:t>значимости  показателя</w:t>
            </w:r>
            <w:proofErr w:type="gramEnd"/>
            <w:r w:rsidRPr="009E2C06">
              <w:rPr>
                <w:rFonts w:ascii="Times New Roman" w:hAnsi="Times New Roman"/>
                <w:sz w:val="24"/>
                <w:szCs w:val="24"/>
              </w:rPr>
              <w:t xml:space="preserve">  качества государственной работы </w:t>
            </w:r>
          </w:p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0804C2" w:rsidRPr="009E2C06" w:rsidTr="0045468A">
        <w:tc>
          <w:tcPr>
            <w:tcW w:w="33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4" w:rsidRPr="00262C73" w:rsidRDefault="000A4794" w:rsidP="000A4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D45C50" w:rsidRPr="009E2C06" w:rsidRDefault="000A4794" w:rsidP="000A4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35CA6" w:rsidRPr="00F61D14" w:rsidRDefault="00E35CA6" w:rsidP="00E35CA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D45C50" w:rsidRPr="009E2C06" w:rsidRDefault="00E35CA6" w:rsidP="00E3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  <w:p w:rsidR="00D45C50" w:rsidRPr="009E2C06" w:rsidRDefault="00D45C50" w:rsidP="009E2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6" w:type="pct"/>
            <w:gridSpan w:val="2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D45C50" w:rsidRPr="009E2C06" w:rsidRDefault="00D45C50" w:rsidP="00866AE8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</w:t>
            </w:r>
            <w:r w:rsidR="00425DBE">
              <w:rPr>
                <w:rFonts w:ascii="Times New Roman" w:hAnsi="Times New Roman"/>
                <w:sz w:val="24"/>
                <w:szCs w:val="24"/>
              </w:rPr>
              <w:t>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3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9E2C06">
              <w:rPr>
                <w:rFonts w:ascii="Times New Roman" w:hAnsi="Times New Roman"/>
                <w:sz w:val="24"/>
                <w:szCs w:val="24"/>
              </w:rPr>
              <w:t>очереднойфинансовый</w:t>
            </w:r>
            <w:proofErr w:type="spellEnd"/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0804C2" w:rsidRDefault="00D45C50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4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45C50" w:rsidRPr="009E2C06" w:rsidRDefault="00D45C50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23" w:type="pct"/>
            <w:vMerge w:val="restar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5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45C50" w:rsidRPr="009E2C06" w:rsidRDefault="00D45C50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3F4423" w:rsidRDefault="00D45C50" w:rsidP="003F4423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про</w:t>
            </w:r>
          </w:p>
          <w:p w:rsidR="00D45C50" w:rsidRPr="009E2C06" w:rsidRDefault="00D45C50" w:rsidP="000804C2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центах</w:t>
            </w:r>
          </w:p>
        </w:tc>
        <w:tc>
          <w:tcPr>
            <w:tcW w:w="222" w:type="pct"/>
            <w:vMerge w:val="restar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23" w:type="pct"/>
            <w:vMerge w:val="restart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4C2" w:rsidRPr="009E2C06" w:rsidTr="0045468A">
        <w:tc>
          <w:tcPr>
            <w:tcW w:w="33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:rsidR="00D45C50" w:rsidRPr="009E2C06" w:rsidRDefault="000804C2" w:rsidP="000804C2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45C50" w:rsidRPr="009E2C06" w:rsidRDefault="00D45C50" w:rsidP="000804C2">
            <w:pPr>
              <w:spacing w:after="0" w:line="240" w:lineRule="auto"/>
              <w:ind w:left="-230" w:right="60" w:firstLine="3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45C50" w:rsidRPr="009E2C06" w:rsidRDefault="00D45C50" w:rsidP="009E2C0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D45C50" w:rsidRPr="009E2C06" w:rsidRDefault="009C6867" w:rsidP="009E2C0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D45C50" w:rsidRPr="009E2C0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8" w:type="pct"/>
            <w:vMerge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4C2" w:rsidRPr="009E2C06" w:rsidTr="0045468A">
        <w:trPr>
          <w:trHeight w:val="339"/>
        </w:trPr>
        <w:tc>
          <w:tcPr>
            <w:tcW w:w="339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8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4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8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2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3" w:type="pct"/>
          </w:tcPr>
          <w:p w:rsidR="00D45C50" w:rsidRPr="009E2C06" w:rsidRDefault="00D72E62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04C2" w:rsidRPr="009E2C06" w:rsidTr="0045468A">
        <w:trPr>
          <w:trHeight w:val="473"/>
        </w:trPr>
        <w:tc>
          <w:tcPr>
            <w:tcW w:w="339" w:type="pct"/>
            <w:shd w:val="clear" w:color="auto" w:fill="auto"/>
          </w:tcPr>
          <w:p w:rsidR="00D45C50" w:rsidRPr="009E2C06" w:rsidRDefault="00D66B8B" w:rsidP="00823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8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8233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Кукольный спектакль</w:t>
            </w:r>
          </w:p>
        </w:tc>
        <w:tc>
          <w:tcPr>
            <w:tcW w:w="91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1" w:type="pct"/>
            <w:shd w:val="clear" w:color="auto" w:fill="auto"/>
          </w:tcPr>
          <w:p w:rsidR="00D45C50" w:rsidRPr="009E2C06" w:rsidRDefault="00D45C50" w:rsidP="009E2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</w:t>
            </w:r>
            <w:r w:rsidRPr="009E2C06">
              <w:rPr>
                <w:rFonts w:ascii="Times New Roman" w:hAnsi="Times New Roman"/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608" w:type="pct"/>
            <w:shd w:val="clear" w:color="auto" w:fill="auto"/>
          </w:tcPr>
          <w:p w:rsidR="00D45C50" w:rsidRPr="009E2C06" w:rsidRDefault="00D45C50" w:rsidP="00080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Доля новых (капитально-возобновленных) постановок </w:t>
            </w:r>
            <w:r w:rsidRPr="009E2C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спектаклей для детей в репертуаре (до возрастной категории «12+» включительно)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D45C50" w:rsidRPr="009E2C06" w:rsidRDefault="00D45C50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D45C50" w:rsidRPr="009E2C06" w:rsidRDefault="00D45C50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D45C50" w:rsidRPr="005E2A47" w:rsidRDefault="008D7D2F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D45C50" w:rsidRPr="00EE01CE" w:rsidRDefault="008D7D2F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45C50" w:rsidRPr="00EE01CE" w:rsidRDefault="008D7D2F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D45C50" w:rsidRPr="009E2C06" w:rsidRDefault="008D7D2F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D45C50" w:rsidRPr="009E2C06" w:rsidRDefault="008D7D2F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pct"/>
            <w:vAlign w:val="center"/>
          </w:tcPr>
          <w:p w:rsidR="00D45C50" w:rsidRPr="009E2C06" w:rsidRDefault="00C80AF6" w:rsidP="00A2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F4423" w:rsidRDefault="003F4423" w:rsidP="009E2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Default="001B3683" w:rsidP="00E45370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E2C06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45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2"/>
        <w:gridCol w:w="1441"/>
        <w:gridCol w:w="466"/>
        <w:gridCol w:w="528"/>
        <w:gridCol w:w="991"/>
        <w:gridCol w:w="1050"/>
        <w:gridCol w:w="863"/>
        <w:gridCol w:w="807"/>
        <w:gridCol w:w="1121"/>
        <w:gridCol w:w="1124"/>
        <w:gridCol w:w="845"/>
        <w:gridCol w:w="711"/>
        <w:gridCol w:w="708"/>
        <w:gridCol w:w="826"/>
        <w:gridCol w:w="826"/>
        <w:gridCol w:w="696"/>
        <w:gridCol w:w="823"/>
        <w:gridCol w:w="658"/>
      </w:tblGrid>
      <w:tr w:rsidR="00E35CA6" w:rsidRPr="009E2C06" w:rsidTr="00E35CA6">
        <w:tc>
          <w:tcPr>
            <w:tcW w:w="336" w:type="pct"/>
            <w:vMerge w:val="restar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9E2C06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784" w:type="pct"/>
            <w:gridSpan w:val="3"/>
          </w:tcPr>
          <w:p w:rsidR="00736C1D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57" w:type="pct"/>
            <w:gridSpan w:val="2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61" w:type="pct"/>
            <w:gridSpan w:val="4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9" w:type="pct"/>
            <w:gridSpan w:val="3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56" w:type="pct"/>
            <w:gridSpan w:val="3"/>
          </w:tcPr>
          <w:p w:rsidR="00736C1D" w:rsidRPr="009E2C06" w:rsidRDefault="00363D14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9E2C06" w:rsidRDefault="00363D14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77" w:type="pct"/>
            <w:gridSpan w:val="2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9E2C06">
              <w:rPr>
                <w:rFonts w:ascii="Times New Roman" w:hAnsi="Times New Roman"/>
                <w:sz w:val="24"/>
                <w:szCs w:val="24"/>
              </w:rPr>
              <w:t>х показателей кач</w:t>
            </w:r>
            <w:r w:rsidR="00736C1D" w:rsidRPr="009E2C06">
              <w:rPr>
                <w:rFonts w:ascii="Times New Roman" w:hAnsi="Times New Roman"/>
                <w:sz w:val="24"/>
                <w:szCs w:val="24"/>
              </w:rPr>
              <w:t>ества работы</w:t>
            </w:r>
          </w:p>
        </w:tc>
      </w:tr>
      <w:tr w:rsidR="00E35CA6" w:rsidRPr="009E2C06" w:rsidTr="00E45370">
        <w:tc>
          <w:tcPr>
            <w:tcW w:w="336" w:type="pct"/>
            <w:vMerge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0A4794" w:rsidRPr="00262C73" w:rsidRDefault="000A4794" w:rsidP="000A4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0355AE" w:rsidRPr="009E2C06" w:rsidRDefault="000A4794" w:rsidP="000A4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150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 w:val="restart"/>
          </w:tcPr>
          <w:p w:rsidR="00E35CA6" w:rsidRPr="00F61D14" w:rsidRDefault="00E35CA6" w:rsidP="00E35CA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0355AE" w:rsidRPr="009E2C06" w:rsidRDefault="00E35CA6" w:rsidP="00E35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38" w:type="pct"/>
            <w:vMerge w:val="restart"/>
          </w:tcPr>
          <w:p w:rsidR="000355AE" w:rsidRPr="009E2C06" w:rsidRDefault="003442A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278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1" w:type="pct"/>
            <w:gridSpan w:val="2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2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2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</w:t>
            </w:r>
            <w:r w:rsidR="00781E74">
              <w:rPr>
                <w:rFonts w:ascii="Times New Roman" w:hAnsi="Times New Roman"/>
                <w:sz w:val="24"/>
                <w:szCs w:val="24"/>
              </w:rPr>
              <w:t>2</w:t>
            </w:r>
            <w:r w:rsidR="00866AE8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9" w:type="pct"/>
            <w:vMerge w:val="restart"/>
          </w:tcPr>
          <w:p w:rsidR="000355AE" w:rsidRPr="009E2C06" w:rsidRDefault="000355AE" w:rsidP="00866AE8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4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28" w:type="pct"/>
            <w:vMerge w:val="restart"/>
          </w:tcPr>
          <w:p w:rsidR="00E35CA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6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</w:t>
            </w:r>
            <w:r w:rsidR="00781E74">
              <w:rPr>
                <w:rFonts w:ascii="Times New Roman" w:hAnsi="Times New Roman"/>
                <w:sz w:val="24"/>
                <w:szCs w:val="24"/>
              </w:rPr>
              <w:t>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3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6" w:type="pct"/>
            <w:vMerge w:val="restart"/>
          </w:tcPr>
          <w:p w:rsidR="000355AE" w:rsidRPr="009E2C06" w:rsidRDefault="000355AE" w:rsidP="00866AE8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24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5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0355AE" w:rsidRPr="009E2C06" w:rsidRDefault="000355AE" w:rsidP="009E2C0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5" w:type="pct"/>
            <w:vMerge w:val="restart"/>
          </w:tcPr>
          <w:p w:rsidR="000355AE" w:rsidRPr="009E2C06" w:rsidRDefault="000355AE" w:rsidP="00E35CA6">
            <w:pPr>
              <w:spacing w:after="0" w:line="240" w:lineRule="auto"/>
              <w:ind w:left="-48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12" w:type="pct"/>
            <w:vMerge w:val="restart"/>
          </w:tcPr>
          <w:p w:rsidR="000355AE" w:rsidRPr="009E2C06" w:rsidRDefault="000355AE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35CA6" w:rsidRPr="009E2C06" w:rsidTr="00E45370">
        <w:tc>
          <w:tcPr>
            <w:tcW w:w="336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</w:tcPr>
          <w:p w:rsidR="00176169" w:rsidRPr="009E2C06" w:rsidRDefault="00176169" w:rsidP="00E35CA6">
            <w:pPr>
              <w:spacing w:after="0" w:line="240" w:lineRule="auto"/>
              <w:ind w:left="36"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н</w:t>
            </w:r>
            <w:r w:rsidR="00736C1D" w:rsidRPr="009E2C06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1B3683" w:rsidRPr="009E2C06" w:rsidRDefault="00736C1D" w:rsidP="00E35CA6">
            <w:pPr>
              <w:spacing w:after="0" w:line="240" w:lineRule="auto"/>
              <w:ind w:left="36"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361" w:type="pct"/>
          </w:tcPr>
          <w:p w:rsidR="00176169" w:rsidRPr="009E2C06" w:rsidRDefault="001B3683" w:rsidP="009E2C0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9E2C06" w:rsidRDefault="001B3683" w:rsidP="009E2C0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9E2C06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2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CA6" w:rsidRPr="009E2C06" w:rsidTr="00E45370">
        <w:tc>
          <w:tcPr>
            <w:tcW w:w="336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8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0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1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2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6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6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" w:type="pct"/>
          </w:tcPr>
          <w:p w:rsidR="001B3683" w:rsidRPr="009E2C06" w:rsidRDefault="001B368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5CA6" w:rsidRPr="009E2C06" w:rsidTr="00C92234">
        <w:tc>
          <w:tcPr>
            <w:tcW w:w="336" w:type="pct"/>
            <w:shd w:val="clear" w:color="auto" w:fill="auto"/>
          </w:tcPr>
          <w:p w:rsidR="000E4559" w:rsidRPr="009E2C06" w:rsidRDefault="00D66B8B" w:rsidP="00823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8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8233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0E4559" w:rsidRPr="009E2C06" w:rsidRDefault="004B164C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Кукольный спектакль</w:t>
            </w:r>
          </w:p>
        </w:tc>
        <w:tc>
          <w:tcPr>
            <w:tcW w:w="150" w:type="pct"/>
          </w:tcPr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</w:tcPr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0E4559" w:rsidRPr="009E2C06" w:rsidRDefault="00C10774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38" w:type="pct"/>
          </w:tcPr>
          <w:p w:rsidR="000E4559" w:rsidRPr="009E2C06" w:rsidRDefault="003442A3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78" w:type="pct"/>
          </w:tcPr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</w:t>
            </w:r>
            <w:r w:rsidRPr="009E2C06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овленных) постановок</w:t>
            </w:r>
          </w:p>
        </w:tc>
        <w:tc>
          <w:tcPr>
            <w:tcW w:w="260" w:type="pct"/>
          </w:tcPr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361" w:type="pct"/>
          </w:tcPr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62" w:type="pct"/>
          </w:tcPr>
          <w:p w:rsidR="00E35CA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Указано в пункте 5.1. </w:t>
            </w:r>
          </w:p>
          <w:p w:rsidR="000E4559" w:rsidRPr="009E2C06" w:rsidRDefault="000E4559" w:rsidP="009E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r w:rsidRPr="009E2C0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5E2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C06">
              <w:rPr>
                <w:rFonts w:ascii="Times New Roman" w:hAnsi="Times New Roman"/>
                <w:sz w:val="24"/>
                <w:szCs w:val="24"/>
              </w:rPr>
              <w:t>данного государс</w:t>
            </w:r>
            <w:r w:rsidRPr="009E2C06">
              <w:rPr>
                <w:rFonts w:ascii="Times New Roman" w:hAnsi="Times New Roman"/>
                <w:sz w:val="24"/>
                <w:szCs w:val="24"/>
              </w:rPr>
              <w:lastRenderedPageBreak/>
              <w:t>твенного задания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0E4559" w:rsidRPr="009E2C06" w:rsidRDefault="00A7529C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0E4559" w:rsidRPr="009E2C06" w:rsidRDefault="00A7529C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0E4559" w:rsidRPr="009E2C06" w:rsidRDefault="00A7529C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E4559" w:rsidRPr="009E2C06" w:rsidRDefault="00741D14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0E4559" w:rsidRPr="009E2C06" w:rsidRDefault="00741D14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0E4559" w:rsidRPr="009E2C06" w:rsidRDefault="00741D14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0E4559" w:rsidRPr="009E2C06" w:rsidRDefault="00543FFB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0E4559" w:rsidRPr="009E2C06" w:rsidRDefault="00543FFB" w:rsidP="00C922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E2C06" w:rsidRDefault="009E2C06" w:rsidP="009E2C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A47" w:rsidRPr="00AF0848" w:rsidRDefault="005E2A47" w:rsidP="005E2A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0848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E2A47" w:rsidRPr="0068670A" w:rsidRDefault="005E2A47" w:rsidP="005E2A4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F0848">
        <w:rPr>
          <w:rFonts w:ascii="Times New Roman" w:hAnsi="Times New Roman"/>
          <w:sz w:val="24"/>
          <w:szCs w:val="24"/>
        </w:rPr>
        <w:t xml:space="preserve">Раздел </w:t>
      </w:r>
      <w:r w:rsidR="0068670A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451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  <w:gridCol w:w="3544"/>
        <w:gridCol w:w="2126"/>
      </w:tblGrid>
      <w:tr w:rsidR="00B224AF" w:rsidRPr="00F409D4" w:rsidTr="00BE566F">
        <w:trPr>
          <w:trHeight w:val="27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1. Наименование работы </w:t>
            </w:r>
            <w:r w:rsidRPr="00F409D4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B224AF" w:rsidRPr="00F409D4" w:rsidTr="00BE566F">
        <w:trPr>
          <w:trHeight w:val="28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2. Категории потребителей работы</w:t>
            </w:r>
            <w:r w:rsidR="004D0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09D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AF" w:rsidRPr="00F409D4" w:rsidRDefault="00B224AF" w:rsidP="00C90CE7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4AF" w:rsidRPr="00F409D4" w:rsidRDefault="00B224AF" w:rsidP="00B224AF">
      <w:pPr>
        <w:tabs>
          <w:tab w:val="left" w:pos="1103"/>
        </w:tabs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B224AF" w:rsidRPr="00F409D4" w:rsidRDefault="00B224AF" w:rsidP="00B224AF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1552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1340"/>
        <w:gridCol w:w="566"/>
        <w:gridCol w:w="1783"/>
        <w:gridCol w:w="567"/>
        <w:gridCol w:w="992"/>
        <w:gridCol w:w="1134"/>
        <w:gridCol w:w="1487"/>
        <w:gridCol w:w="777"/>
        <w:gridCol w:w="1066"/>
        <w:gridCol w:w="992"/>
        <w:gridCol w:w="781"/>
        <w:gridCol w:w="1066"/>
        <w:gridCol w:w="919"/>
        <w:gridCol w:w="1276"/>
      </w:tblGrid>
      <w:tr w:rsidR="00B224AF" w:rsidRPr="00F409D4" w:rsidTr="00BE566F">
        <w:tc>
          <w:tcPr>
            <w:tcW w:w="781" w:type="dxa"/>
            <w:vMerge w:val="restart"/>
            <w:tcBorders>
              <w:lef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89" w:type="dxa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693" w:type="dxa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264" w:type="dxa"/>
            <w:gridSpan w:val="2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9" w:type="dxa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B224AF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309F" w:rsidRPr="006B309F" w:rsidRDefault="006B309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работы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B224AF" w:rsidRPr="00F409D4" w:rsidTr="00BE566F">
        <w:tc>
          <w:tcPr>
            <w:tcW w:w="781" w:type="dxa"/>
            <w:vMerge/>
            <w:tcBorders>
              <w:lef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6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134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4" w:type="dxa"/>
            <w:gridSpan w:val="2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6" w:type="dxa"/>
            <w:vMerge w:val="restart"/>
          </w:tcPr>
          <w:p w:rsidR="00B224AF" w:rsidRPr="00F409D4" w:rsidRDefault="00866AE8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224AF" w:rsidRPr="00F409D4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:rsidR="00B224AF" w:rsidRPr="00F409D4" w:rsidRDefault="00866AE8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224AF" w:rsidRPr="00F409D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781" w:type="dxa"/>
            <w:vMerge w:val="restart"/>
          </w:tcPr>
          <w:p w:rsidR="00B224AF" w:rsidRPr="00F409D4" w:rsidRDefault="00866AE8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B224AF" w:rsidRPr="00F409D4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066" w:type="dxa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919" w:type="dxa"/>
            <w:vMerge w:val="restart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4AF" w:rsidRPr="00F409D4" w:rsidTr="00BE566F">
        <w:tc>
          <w:tcPr>
            <w:tcW w:w="781" w:type="dxa"/>
            <w:vMerge/>
            <w:tcBorders>
              <w:lef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7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066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4AF" w:rsidRPr="00F409D4" w:rsidTr="00BE566F">
        <w:tc>
          <w:tcPr>
            <w:tcW w:w="781" w:type="dxa"/>
            <w:tcBorders>
              <w:lef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3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1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224AF" w:rsidRPr="00F409D4" w:rsidTr="00BE566F">
        <w:tc>
          <w:tcPr>
            <w:tcW w:w="781" w:type="dxa"/>
            <w:tcBorders>
              <w:left w:val="single" w:sz="4" w:space="0" w:color="auto"/>
            </w:tcBorders>
          </w:tcPr>
          <w:p w:rsidR="00B224AF" w:rsidRPr="00F409D4" w:rsidRDefault="00ED573E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.1.80010001001</w:t>
            </w:r>
          </w:p>
        </w:tc>
        <w:tc>
          <w:tcPr>
            <w:tcW w:w="3689" w:type="dxa"/>
            <w:gridSpan w:val="3"/>
          </w:tcPr>
          <w:p w:rsidR="00B224AF" w:rsidRPr="00F409D4" w:rsidRDefault="00B224AF" w:rsidP="001973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проведение мероприятий. Культурно-</w:t>
            </w: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567" w:type="dxa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224AF" w:rsidRPr="00F409D4" w:rsidRDefault="00B224AF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Государственна</w:t>
            </w: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я работа бесплатная</w:t>
            </w:r>
          </w:p>
        </w:tc>
        <w:tc>
          <w:tcPr>
            <w:tcW w:w="1134" w:type="dxa"/>
            <w:vAlign w:val="center"/>
          </w:tcPr>
          <w:p w:rsidR="00B224AF" w:rsidRPr="00F409D4" w:rsidRDefault="00B224AF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</w:t>
            </w:r>
          </w:p>
        </w:tc>
        <w:tc>
          <w:tcPr>
            <w:tcW w:w="1487" w:type="dxa"/>
            <w:vAlign w:val="center"/>
          </w:tcPr>
          <w:p w:rsidR="00B224AF" w:rsidRPr="00F409D4" w:rsidRDefault="00B224AF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77" w:type="dxa"/>
            <w:vAlign w:val="center"/>
          </w:tcPr>
          <w:p w:rsidR="00B224AF" w:rsidRPr="00F409D4" w:rsidRDefault="00B224AF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066" w:type="dxa"/>
            <w:vAlign w:val="center"/>
          </w:tcPr>
          <w:p w:rsidR="00B224AF" w:rsidRPr="00015AD1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810</w:t>
            </w:r>
          </w:p>
        </w:tc>
        <w:tc>
          <w:tcPr>
            <w:tcW w:w="992" w:type="dxa"/>
            <w:vAlign w:val="center"/>
          </w:tcPr>
          <w:p w:rsidR="00B224AF" w:rsidRPr="00015AD1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781" w:type="dxa"/>
            <w:vAlign w:val="center"/>
          </w:tcPr>
          <w:p w:rsidR="00B224AF" w:rsidRPr="00015AD1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066" w:type="dxa"/>
            <w:vAlign w:val="center"/>
          </w:tcPr>
          <w:p w:rsidR="00B224AF" w:rsidRPr="0045468A" w:rsidRDefault="00866AE8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6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vAlign w:val="center"/>
          </w:tcPr>
          <w:p w:rsidR="00B224AF" w:rsidRPr="0045468A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68A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224AF" w:rsidRPr="0045468A" w:rsidRDefault="00B224AF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6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224AF" w:rsidRPr="00F409D4" w:rsidRDefault="00B224AF" w:rsidP="00B224A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4AF" w:rsidRPr="00F409D4" w:rsidRDefault="00B224AF" w:rsidP="00B224AF">
      <w:pPr>
        <w:shd w:val="clear" w:color="auto" w:fill="FFFFFF"/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работы</w:t>
      </w:r>
    </w:p>
    <w:tbl>
      <w:tblPr>
        <w:tblW w:w="5101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"/>
        <w:gridCol w:w="1171"/>
        <w:gridCol w:w="534"/>
        <w:gridCol w:w="1548"/>
        <w:gridCol w:w="292"/>
        <w:gridCol w:w="1058"/>
        <w:gridCol w:w="889"/>
        <w:gridCol w:w="669"/>
        <w:gridCol w:w="571"/>
        <w:gridCol w:w="2157"/>
        <w:gridCol w:w="681"/>
        <w:gridCol w:w="669"/>
        <w:gridCol w:w="719"/>
        <w:gridCol w:w="681"/>
        <w:gridCol w:w="669"/>
        <w:gridCol w:w="691"/>
        <w:gridCol w:w="867"/>
        <w:gridCol w:w="870"/>
      </w:tblGrid>
      <w:tr w:rsidR="00B224AF" w:rsidRPr="00F409D4" w:rsidTr="00C90CE7">
        <w:tc>
          <w:tcPr>
            <w:tcW w:w="307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Уникальный номер </w:t>
            </w:r>
            <w:proofErr w:type="spellStart"/>
            <w:r w:rsidRPr="00F409D4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F409D4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036" w:type="pct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30" w:type="pct"/>
            <w:gridSpan w:val="2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65" w:type="pct"/>
            <w:gridSpan w:val="4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59" w:type="pct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50" w:type="pct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3" w:type="pct"/>
            <w:gridSpan w:val="2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B224AF" w:rsidRPr="00F409D4" w:rsidTr="00C90CE7">
        <w:tc>
          <w:tcPr>
            <w:tcW w:w="30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0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28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5" w:type="pct"/>
            <w:gridSpan w:val="2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7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17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3</w:t>
            </w:r>
            <w:r w:rsidRPr="00F409D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1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29" w:type="pct"/>
            <w:vMerge w:val="restart"/>
          </w:tcPr>
          <w:p w:rsidR="00B224AF" w:rsidRPr="00F409D4" w:rsidRDefault="00781E74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год планового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17" w:type="pct"/>
            <w:vMerge w:val="restart"/>
          </w:tcPr>
          <w:p w:rsidR="00B224AF" w:rsidRPr="00F409D4" w:rsidRDefault="00781E74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3</w:t>
            </w:r>
            <w:r w:rsidR="00B224AF" w:rsidRPr="00F409D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13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20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202</w:t>
            </w:r>
            <w:r w:rsidR="00866AE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год планового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6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277" w:type="pct"/>
            <w:vMerge w:val="restar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09D4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9D4">
              <w:rPr>
                <w:rFonts w:ascii="Times New Roman" w:hAnsi="Times New Roman"/>
                <w:sz w:val="24"/>
                <w:szCs w:val="24"/>
              </w:rPr>
              <w:t>лютныхпоказателях</w:t>
            </w:r>
            <w:proofErr w:type="spellEnd"/>
          </w:p>
        </w:tc>
      </w:tr>
      <w:tr w:rsidR="00B224AF" w:rsidRPr="00F409D4" w:rsidTr="00C90CE7">
        <w:tc>
          <w:tcPr>
            <w:tcW w:w="30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именования</w:t>
            </w:r>
          </w:p>
        </w:tc>
        <w:tc>
          <w:tcPr>
            <w:tcW w:w="182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68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4AF" w:rsidRPr="00F409D4" w:rsidTr="00C90CE7">
        <w:trPr>
          <w:trHeight w:val="233"/>
        </w:trPr>
        <w:tc>
          <w:tcPr>
            <w:tcW w:w="30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2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0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6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224AF" w:rsidRPr="00F409D4" w:rsidTr="00BE566F">
        <w:trPr>
          <w:trHeight w:val="458"/>
        </w:trPr>
        <w:tc>
          <w:tcPr>
            <w:tcW w:w="307" w:type="pct"/>
          </w:tcPr>
          <w:p w:rsidR="00B224AF" w:rsidRPr="00F409D4" w:rsidRDefault="004E1EF4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900400.Р.57.1.80010001001</w:t>
            </w:r>
          </w:p>
        </w:tc>
        <w:tc>
          <w:tcPr>
            <w:tcW w:w="1036" w:type="pct"/>
            <w:gridSpan w:val="3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мероприятий. Культурно-массовых (иной деятельности, в результате которой сохраняются, создаются, распространяются и </w:t>
            </w:r>
            <w:r w:rsidRPr="00F409D4">
              <w:rPr>
                <w:rFonts w:ascii="Times New Roman" w:hAnsi="Times New Roman"/>
                <w:sz w:val="24"/>
                <w:szCs w:val="24"/>
              </w:rPr>
              <w:lastRenderedPageBreak/>
              <w:t>осваиваются культурные ценности)</w:t>
            </w:r>
          </w:p>
        </w:tc>
        <w:tc>
          <w:tcPr>
            <w:tcW w:w="9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8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13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2" w:type="pct"/>
          </w:tcPr>
          <w:p w:rsidR="00B224AF" w:rsidRPr="00F409D4" w:rsidRDefault="00B224AF" w:rsidP="00C90C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687" w:type="pct"/>
          </w:tcPr>
          <w:p w:rsidR="00B224AF" w:rsidRPr="00F409D4" w:rsidRDefault="0045468A" w:rsidP="00C90CE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5468A">
              <w:rPr>
                <w:rFonts w:ascii="Times New Roman" w:hAnsi="Times New Roman"/>
                <w:sz w:val="24"/>
                <w:szCs w:val="24"/>
              </w:rPr>
              <w:t>проведение мероприятий в целях реализации пр</w:t>
            </w:r>
            <w:r>
              <w:rPr>
                <w:rFonts w:ascii="Times New Roman" w:hAnsi="Times New Roman"/>
                <w:sz w:val="24"/>
                <w:szCs w:val="24"/>
              </w:rPr>
              <w:t>оекта «Культура для школьников»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B224AF" w:rsidRPr="00015AD1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B224AF" w:rsidRPr="00015AD1" w:rsidRDefault="00C10256" w:rsidP="00866A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B224AF" w:rsidRPr="00015AD1" w:rsidRDefault="00C10256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AD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7" w:type="pct"/>
            <w:vAlign w:val="center"/>
          </w:tcPr>
          <w:p w:rsidR="00B224AF" w:rsidRPr="00866AE8" w:rsidRDefault="00B224AF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3" w:type="pct"/>
            <w:vAlign w:val="center"/>
          </w:tcPr>
          <w:p w:rsidR="00B224AF" w:rsidRPr="00866AE8" w:rsidRDefault="00B224AF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vAlign w:val="center"/>
          </w:tcPr>
          <w:p w:rsidR="00B224AF" w:rsidRPr="00866AE8" w:rsidRDefault="00B224AF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A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6" w:type="pct"/>
            <w:vAlign w:val="center"/>
          </w:tcPr>
          <w:p w:rsidR="00B224AF" w:rsidRPr="00866AE8" w:rsidRDefault="00C10256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7" w:type="pct"/>
            <w:vAlign w:val="center"/>
          </w:tcPr>
          <w:p w:rsidR="00B224AF" w:rsidRPr="00866AE8" w:rsidRDefault="00C10256" w:rsidP="00C922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B224AF" w:rsidRPr="00F409D4" w:rsidRDefault="00B224AF" w:rsidP="00B224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4AF" w:rsidRPr="00F409D4" w:rsidRDefault="00B224AF" w:rsidP="00B224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Часть III. Прочие сведения о государственном задании</w:t>
      </w:r>
    </w:p>
    <w:p w:rsidR="00B224AF" w:rsidRPr="00F409D4" w:rsidRDefault="00B224AF" w:rsidP="00B224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24AF" w:rsidRPr="00F409D4" w:rsidRDefault="00B224AF" w:rsidP="00B224AF">
      <w:pPr>
        <w:spacing w:after="0" w:line="240" w:lineRule="auto"/>
        <w:ind w:left="360" w:right="678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1. Основания (условия и порядок)</w:t>
      </w:r>
      <w:r w:rsidR="004D0B63">
        <w:rPr>
          <w:rFonts w:ascii="Times New Roman" w:hAnsi="Times New Roman"/>
          <w:sz w:val="24"/>
          <w:szCs w:val="24"/>
        </w:rPr>
        <w:t xml:space="preserve"> </w:t>
      </w:r>
      <w:r w:rsidRPr="00F409D4">
        <w:rPr>
          <w:rFonts w:ascii="Times New Roman" w:hAnsi="Times New Roman"/>
          <w:sz w:val="24"/>
          <w:szCs w:val="24"/>
        </w:rPr>
        <w:t>для</w:t>
      </w:r>
      <w:r w:rsidR="004D0B63">
        <w:rPr>
          <w:rFonts w:ascii="Times New Roman" w:hAnsi="Times New Roman"/>
          <w:sz w:val="24"/>
          <w:szCs w:val="24"/>
        </w:rPr>
        <w:t xml:space="preserve"> </w:t>
      </w:r>
      <w:r w:rsidRPr="00F409D4">
        <w:rPr>
          <w:rFonts w:ascii="Times New Roman" w:hAnsi="Times New Roman"/>
          <w:sz w:val="24"/>
          <w:szCs w:val="24"/>
        </w:rPr>
        <w:t>досрочного прекращения выполнения государственного задания</w:t>
      </w: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8222"/>
        <w:gridCol w:w="6707"/>
      </w:tblGrid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Основание для прекращения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Ст. 3.12 Кодекса об административных правонарушениях от30.12.2001 № 195-ФЗ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 57-60.2 Гражданского кодека РФ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24AF" w:rsidRPr="00F409D4" w:rsidTr="00C90CE7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24AF" w:rsidRPr="00F409D4" w:rsidRDefault="00426301" w:rsidP="00B224AF">
      <w:pPr>
        <w:pStyle w:val="ConsPlusNonformat"/>
        <w:ind w:left="426" w:right="-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ыы</w:t>
      </w:r>
      <w:r w:rsidR="00B224AF" w:rsidRPr="00F409D4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государственного задания:</w:t>
      </w:r>
    </w:p>
    <w:p w:rsidR="00B224AF" w:rsidRPr="00F409D4" w:rsidRDefault="00B224AF" w:rsidP="00B224AF">
      <w:pPr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2.1.Учреждение предоставляет на каждый спектакль текущего репертуара 2 служебных места (БЕСПЛАТНО) (РЯД 6 МЕСТО 12,13) учредителю – министерству культуры Новосибирской области.</w:t>
      </w:r>
    </w:p>
    <w:p w:rsidR="00B224AF" w:rsidRPr="00F409D4" w:rsidRDefault="00B224AF" w:rsidP="00B224AF">
      <w:pPr>
        <w:autoSpaceDE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2.2 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09D4">
        <w:rPr>
          <w:rFonts w:ascii="Times New Roman" w:hAnsi="Times New Roman"/>
          <w:sz w:val="24"/>
          <w:szCs w:val="24"/>
          <w:lang w:eastAsia="ru-RU"/>
        </w:rPr>
        <w:t>2.2. Учреждение</w:t>
      </w:r>
      <w:r w:rsidRPr="00F409D4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F409D4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</w:t>
      </w:r>
      <w:r w:rsidR="004D0B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09D4">
        <w:rPr>
          <w:rFonts w:ascii="Times New Roman" w:hAnsi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2.3. Учреждение обеспечивает работу сайта учреждения, на котором размещается: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представлений, концертов и гастрольных мероприятий театров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Информация о замене/отмене спектакля/концерта.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</w:t>
      </w:r>
      <w:r w:rsidR="004D0B63">
        <w:rPr>
          <w:rFonts w:ascii="Times New Roman" w:hAnsi="Times New Roman"/>
          <w:sz w:val="24"/>
          <w:szCs w:val="24"/>
        </w:rPr>
        <w:t xml:space="preserve"> </w:t>
      </w:r>
      <w:r w:rsidRPr="00F409D4">
        <w:rPr>
          <w:rFonts w:ascii="Times New Roman" w:hAnsi="Times New Roman"/>
          <w:sz w:val="24"/>
          <w:szCs w:val="24"/>
        </w:rPr>
        <w:t>в том числе, перечень документов, при предъявлении которых предоставляются льготы.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</w:t>
      </w:r>
      <w:r w:rsidR="004D0B63">
        <w:rPr>
          <w:rFonts w:ascii="Times New Roman" w:hAnsi="Times New Roman"/>
          <w:sz w:val="24"/>
          <w:szCs w:val="24"/>
        </w:rPr>
        <w:t xml:space="preserve"> </w:t>
      </w:r>
      <w:r w:rsidRPr="00F409D4">
        <w:rPr>
          <w:rFonts w:ascii="Times New Roman" w:hAnsi="Times New Roman"/>
          <w:sz w:val="24"/>
          <w:szCs w:val="24"/>
        </w:rPr>
        <w:t>телефоны, адрес нахождения учреждения.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</w:t>
      </w:r>
      <w:r w:rsidR="004D0B63">
        <w:rPr>
          <w:rFonts w:ascii="Times New Roman" w:hAnsi="Times New Roman"/>
          <w:sz w:val="24"/>
          <w:szCs w:val="24"/>
        </w:rPr>
        <w:t xml:space="preserve"> </w:t>
      </w:r>
      <w:r w:rsidRPr="00F409D4">
        <w:rPr>
          <w:rFonts w:ascii="Times New Roman" w:hAnsi="Times New Roman"/>
          <w:sz w:val="24"/>
          <w:szCs w:val="24"/>
        </w:rPr>
        <w:t>ответ на него.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2.4. Учреждение размещает на своем сайте или ссылкой на сайт </w:t>
      </w:r>
      <w:hyperlink r:id="rId19" w:history="1">
        <w:r w:rsidRPr="00F409D4">
          <w:t>www.bus.gov.ru</w:t>
        </w:r>
      </w:hyperlink>
      <w:r w:rsidRPr="00F409D4">
        <w:rPr>
          <w:rFonts w:ascii="Times New Roman" w:hAnsi="Times New Roman"/>
          <w:sz w:val="24"/>
          <w:szCs w:val="24"/>
        </w:rPr>
        <w:t>: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Устав учреждения, в том числе внесенные в него изменения;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Свидетельство о государственной регистрации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Решение учредителя о создании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Решение учредителя о назначении руководителя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Документы, содержащие сведения о составе наблюдательного совета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План финансово-хозяйственной деятельности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Годовая бухгалтерская отчетность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Документы, составленные по итогам контрольных мероприятий, проведенных в отношении учреждения;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Государственное задание на оказание услуг.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Отчеты об исполнении государственного задания за отчётный период;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 о деятельности и об использовании закрепленного за учреждением имущества;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Положение о закупках;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План закупок;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Иное, предусмотренное законодательством Российской Федерации и Новосибирской области.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Основание: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Федеральный закон от 12.01.1996 № 7-</w:t>
      </w:r>
      <w:proofErr w:type="gramStart"/>
      <w:r w:rsidRPr="00F409D4">
        <w:rPr>
          <w:rFonts w:ascii="Times New Roman" w:hAnsi="Times New Roman"/>
          <w:sz w:val="24"/>
          <w:szCs w:val="24"/>
        </w:rPr>
        <w:t>ФЗ  «</w:t>
      </w:r>
      <w:proofErr w:type="gramEnd"/>
      <w:r w:rsidRPr="00F409D4">
        <w:rPr>
          <w:rFonts w:ascii="Times New Roman" w:hAnsi="Times New Roman"/>
          <w:sz w:val="24"/>
          <w:szCs w:val="24"/>
        </w:rPr>
        <w:t>О некоммерческих организациях»;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lastRenderedPageBreak/>
        <w:t>Приказ Минфина РФ от21.07.2011№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386227" w:rsidRDefault="00386227" w:rsidP="00386227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</w:p>
    <w:p w:rsidR="00B224AF" w:rsidRPr="00F409D4" w:rsidRDefault="00386227" w:rsidP="00386227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B224AF" w:rsidRPr="00F409D4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задания:</w:t>
      </w:r>
    </w:p>
    <w:tbl>
      <w:tblPr>
        <w:tblW w:w="153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729"/>
        <w:gridCol w:w="4395"/>
        <w:gridCol w:w="3685"/>
      </w:tblGrid>
      <w:tr w:rsidR="00B224AF" w:rsidRPr="00F409D4" w:rsidTr="00823322">
        <w:trPr>
          <w:cantSplit/>
          <w:trHeight w:val="480"/>
        </w:trPr>
        <w:tc>
          <w:tcPr>
            <w:tcW w:w="567" w:type="dxa"/>
          </w:tcPr>
          <w:p w:rsidR="00B224AF" w:rsidRPr="00F409D4" w:rsidRDefault="00B224AF" w:rsidP="00C90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29" w:type="dxa"/>
          </w:tcPr>
          <w:p w:rsidR="00B224AF" w:rsidRPr="00F409D4" w:rsidRDefault="00B224AF" w:rsidP="00C90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395" w:type="dxa"/>
          </w:tcPr>
          <w:p w:rsidR="00B224AF" w:rsidRPr="00F409D4" w:rsidRDefault="00B224AF" w:rsidP="00C90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85" w:type="dxa"/>
          </w:tcPr>
          <w:p w:rsidR="00B224AF" w:rsidRPr="00F409D4" w:rsidRDefault="00B224AF" w:rsidP="00C90CE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B224AF" w:rsidRPr="00F409D4" w:rsidRDefault="00B224AF" w:rsidP="00C90CE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B224AF" w:rsidRPr="00F409D4" w:rsidRDefault="00B224AF" w:rsidP="00C90C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B224AF" w:rsidRPr="00F409D4" w:rsidTr="00823322">
        <w:trPr>
          <w:cantSplit/>
          <w:trHeight w:val="240"/>
        </w:trPr>
        <w:tc>
          <w:tcPr>
            <w:tcW w:w="567" w:type="dxa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9" w:type="dxa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395" w:type="dxa"/>
          </w:tcPr>
          <w:p w:rsidR="00B224AF" w:rsidRPr="00F409D4" w:rsidRDefault="00B224AF" w:rsidP="00C90CE7">
            <w:pPr>
              <w:pStyle w:val="ConsPlusNormal"/>
              <w:jc w:val="both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B224AF" w:rsidRPr="00F409D4" w:rsidRDefault="00B224AF" w:rsidP="00C90CE7">
            <w:pPr>
              <w:pStyle w:val="ConsPlusNormal"/>
              <w:jc w:val="both"/>
              <w:rPr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85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B224AF" w:rsidRPr="00F409D4" w:rsidTr="00823322">
        <w:trPr>
          <w:cantSplit/>
          <w:trHeight w:val="240"/>
        </w:trPr>
        <w:tc>
          <w:tcPr>
            <w:tcW w:w="567" w:type="dxa"/>
          </w:tcPr>
          <w:p w:rsidR="00B224AF" w:rsidRPr="00F409D4" w:rsidRDefault="00B224AF" w:rsidP="00C90CE7">
            <w:pPr>
              <w:pStyle w:val="ConsPlusNormal"/>
              <w:jc w:val="center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2</w:t>
            </w:r>
          </w:p>
        </w:tc>
        <w:tc>
          <w:tcPr>
            <w:tcW w:w="6729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395" w:type="dxa"/>
          </w:tcPr>
          <w:p w:rsidR="00C55A19" w:rsidRPr="00F409D4" w:rsidRDefault="00C55A19" w:rsidP="00C55A19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409D4">
              <w:rPr>
                <w:sz w:val="24"/>
                <w:szCs w:val="24"/>
              </w:rPr>
              <w:t>о мере необходимости</w:t>
            </w:r>
          </w:p>
          <w:p w:rsidR="00B224AF" w:rsidRPr="00F409D4" w:rsidRDefault="00B224AF" w:rsidP="007E4C1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B224AF" w:rsidRPr="00F409D4" w:rsidTr="00823322">
        <w:trPr>
          <w:cantSplit/>
          <w:trHeight w:val="240"/>
        </w:trPr>
        <w:tc>
          <w:tcPr>
            <w:tcW w:w="567" w:type="dxa"/>
          </w:tcPr>
          <w:p w:rsidR="00B224AF" w:rsidRPr="00F409D4" w:rsidRDefault="00B224AF" w:rsidP="00C90CE7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729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395" w:type="dxa"/>
          </w:tcPr>
          <w:p w:rsidR="00B224AF" w:rsidRPr="00F409D4" w:rsidRDefault="00386227" w:rsidP="00C90CE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  <w:r w:rsidR="00B224AF" w:rsidRPr="00F409D4">
              <w:rPr>
                <w:sz w:val="24"/>
                <w:szCs w:val="24"/>
              </w:rPr>
              <w:t>, по мере необходимости</w:t>
            </w:r>
          </w:p>
          <w:p w:rsidR="00B224AF" w:rsidRPr="00F409D4" w:rsidRDefault="00B224AF" w:rsidP="00C90CE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B224AF" w:rsidRPr="00F409D4" w:rsidTr="00823322">
        <w:trPr>
          <w:cantSplit/>
          <w:trHeight w:val="240"/>
        </w:trPr>
        <w:tc>
          <w:tcPr>
            <w:tcW w:w="567" w:type="dxa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9" w:type="dxa"/>
          </w:tcPr>
          <w:p w:rsidR="00B224AF" w:rsidRPr="00F409D4" w:rsidRDefault="00B224AF" w:rsidP="00C90C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395" w:type="dxa"/>
          </w:tcPr>
          <w:p w:rsidR="00B224AF" w:rsidRPr="00F409D4" w:rsidRDefault="00B224AF" w:rsidP="00C90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09D4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85" w:type="dxa"/>
          </w:tcPr>
          <w:p w:rsidR="00B224AF" w:rsidRPr="00F409D4" w:rsidRDefault="00B224AF" w:rsidP="00C90CE7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386227" w:rsidRDefault="00386227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B224AF" w:rsidRPr="00F409D4" w:rsidRDefault="00B224AF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B224AF" w:rsidRPr="00F409D4" w:rsidRDefault="00B224AF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</w:t>
      </w:r>
      <w:r w:rsidR="008A4F5E">
        <w:rPr>
          <w:rFonts w:ascii="Times New Roman" w:hAnsi="Times New Roman" w:cs="Times New Roman"/>
          <w:sz w:val="24"/>
          <w:szCs w:val="24"/>
        </w:rPr>
        <w:t>ении государственного задания: 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B224AF" w:rsidRPr="00F409D4" w:rsidRDefault="00B224AF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B224AF" w:rsidRPr="00F409D4" w:rsidRDefault="00B224AF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- </w:t>
      </w:r>
      <w:r w:rsidR="008A4F5E">
        <w:rPr>
          <w:rFonts w:ascii="Times New Roman" w:hAnsi="Times New Roman" w:cs="Times New Roman"/>
          <w:sz w:val="24"/>
          <w:szCs w:val="24"/>
        </w:rPr>
        <w:t xml:space="preserve">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</w:t>
      </w:r>
      <w:r w:rsidRPr="00F409D4">
        <w:rPr>
          <w:rFonts w:ascii="Times New Roman" w:hAnsi="Times New Roman" w:cs="Times New Roman"/>
          <w:sz w:val="24"/>
          <w:szCs w:val="24"/>
        </w:rPr>
        <w:t>предоставляется в министерство культуры Новосибирской области до 05 октября текущего года;</w:t>
      </w:r>
    </w:p>
    <w:p w:rsidR="00B224AF" w:rsidRPr="00F409D4" w:rsidRDefault="00B224AF" w:rsidP="00B224AF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</w:t>
      </w:r>
      <w:r w:rsidR="008A4F5E">
        <w:rPr>
          <w:rFonts w:ascii="Times New Roman" w:hAnsi="Times New Roman" w:cs="Times New Roman"/>
          <w:sz w:val="24"/>
          <w:szCs w:val="24"/>
        </w:rPr>
        <w:t>туры Новосибирской области до 12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января года, следующего за отчетным годом.</w:t>
      </w:r>
    </w:p>
    <w:p w:rsidR="00B224AF" w:rsidRPr="00F409D4" w:rsidRDefault="00B224AF" w:rsidP="00B224A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lastRenderedPageBreak/>
        <w:t xml:space="preserve">Отчеты визируются руководителем учреждения, ставится дата, Ф.И.О., контактный телефон и </w:t>
      </w:r>
      <w:r w:rsidRPr="00F409D4">
        <w:rPr>
          <w:rFonts w:ascii="Times New Roman" w:hAnsi="Times New Roman"/>
          <w:sz w:val="24"/>
          <w:szCs w:val="24"/>
          <w:lang w:val="en-US"/>
        </w:rPr>
        <w:t>e</w:t>
      </w:r>
      <w:r w:rsidRPr="00F409D4">
        <w:rPr>
          <w:rFonts w:ascii="Times New Roman" w:hAnsi="Times New Roman"/>
          <w:sz w:val="24"/>
          <w:szCs w:val="24"/>
        </w:rPr>
        <w:t>-</w:t>
      </w:r>
      <w:r w:rsidRPr="00F409D4">
        <w:rPr>
          <w:rFonts w:ascii="Times New Roman" w:hAnsi="Times New Roman"/>
          <w:sz w:val="24"/>
          <w:szCs w:val="24"/>
          <w:lang w:val="en-US"/>
        </w:rPr>
        <w:t>mail</w:t>
      </w:r>
      <w:r w:rsidRPr="00F409D4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B224AF" w:rsidRPr="00F409D4" w:rsidRDefault="00B224AF" w:rsidP="00B224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386227" w:rsidRDefault="00386227" w:rsidP="00B224AF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</w:p>
    <w:p w:rsidR="00B224AF" w:rsidRPr="00F409D4" w:rsidRDefault="00B224AF" w:rsidP="00B224AF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задания:</w:t>
      </w:r>
    </w:p>
    <w:p w:rsidR="00B224AF" w:rsidRPr="00F409D4" w:rsidRDefault="00B224AF" w:rsidP="00B224AF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</w:rPr>
      </w:pPr>
      <w:r w:rsidRPr="00F409D4">
        <w:rPr>
          <w:rFonts w:ascii="Times New Roman" w:hAnsi="Times New Roman"/>
          <w:bCs/>
          <w:sz w:val="24"/>
          <w:szCs w:val="24"/>
        </w:rPr>
        <w:t>5.1 Требования к созданию новых (</w:t>
      </w:r>
      <w:r w:rsidRPr="00F409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капитально-возобновленных)</w:t>
      </w:r>
      <w:r w:rsidR="003862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F64A8">
        <w:rPr>
          <w:rFonts w:ascii="Times New Roman" w:hAnsi="Times New Roman"/>
          <w:bCs/>
          <w:sz w:val="24"/>
          <w:szCs w:val="24"/>
        </w:rPr>
        <w:t>постановок на 202</w:t>
      </w:r>
      <w:r w:rsidR="00866AE8">
        <w:rPr>
          <w:rFonts w:ascii="Times New Roman" w:hAnsi="Times New Roman"/>
          <w:bCs/>
          <w:sz w:val="24"/>
          <w:szCs w:val="24"/>
        </w:rPr>
        <w:t>3</w:t>
      </w:r>
      <w:r w:rsidRPr="00F409D4">
        <w:rPr>
          <w:rFonts w:ascii="Times New Roman" w:hAnsi="Times New Roman"/>
          <w:bCs/>
          <w:sz w:val="24"/>
          <w:szCs w:val="24"/>
        </w:rPr>
        <w:t xml:space="preserve"> год:</w:t>
      </w:r>
    </w:p>
    <w:p w:rsidR="00B224AF" w:rsidRPr="00F409D4" w:rsidRDefault="00B224AF" w:rsidP="00B224AF">
      <w:pPr>
        <w:pStyle w:val="1"/>
        <w:numPr>
          <w:ilvl w:val="0"/>
          <w:numId w:val="8"/>
        </w:numPr>
        <w:ind w:left="0" w:firstLine="284"/>
        <w:jc w:val="both"/>
        <w:rPr>
          <w:rFonts w:ascii="Times New Roman" w:hAnsi="Times New Roman"/>
          <w:sz w:val="24"/>
        </w:rPr>
      </w:pPr>
      <w:r w:rsidRPr="00F409D4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F409D4">
        <w:rPr>
          <w:rFonts w:ascii="Times New Roman" w:hAnsi="Times New Roman"/>
          <w:sz w:val="24"/>
        </w:rPr>
        <w:t>Федеральным законом от 29.12.2010 № 436-ФЗ «О защите детей от информации, причиняющей вред их здоровью и развитию» и методическими рекомендациями к нему</w:t>
      </w: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930"/>
        <w:gridCol w:w="5812"/>
      </w:tblGrid>
      <w:tr w:rsidR="00B224AF" w:rsidRPr="00F409D4" w:rsidTr="00C90CE7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B224AF" w:rsidRPr="00F409D4" w:rsidTr="00C90CE7">
        <w:trPr>
          <w:trHeight w:val="2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F409D4" w:rsidRDefault="00B224AF" w:rsidP="00C90C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C10256" w:rsidP="00C5296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сказочная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Стационарно-выездной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0+</w:t>
            </w:r>
          </w:p>
        </w:tc>
      </w:tr>
      <w:tr w:rsidR="00B224AF" w:rsidRPr="00F409D4" w:rsidTr="00C90CE7">
        <w:trPr>
          <w:trHeight w:val="1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E30448" w:rsidP="00C922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2</w:t>
            </w:r>
            <w:r w:rsidR="00B224AF" w:rsidRPr="00EC7B28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 w:rsidR="00C52969">
              <w:rPr>
                <w:rFonts w:ascii="Times New Roman" w:hAnsi="Times New Roman"/>
                <w:sz w:val="24"/>
                <w:szCs w:val="24"/>
              </w:rPr>
              <w:t>3</w:t>
            </w:r>
            <w:r w:rsidR="00B224AF" w:rsidRPr="00EC7B2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409D4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C10256" w:rsidP="00C5296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сказочная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Стационарно-выездной</w:t>
            </w:r>
          </w:p>
        </w:tc>
      </w:tr>
      <w:tr w:rsidR="00B224AF" w:rsidRPr="00F409D4" w:rsidTr="00C90CE7">
        <w:trPr>
          <w:trHeight w:val="3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C52969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224AF" w:rsidRPr="00EC7B2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3E5FAB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3</w:t>
            </w:r>
            <w:r w:rsidR="00C52969">
              <w:rPr>
                <w:rFonts w:ascii="Times New Roman" w:hAnsi="Times New Roman"/>
                <w:sz w:val="24"/>
                <w:szCs w:val="24"/>
              </w:rPr>
              <w:t xml:space="preserve"> квартал 2023</w:t>
            </w:r>
            <w:r w:rsidR="00B224AF" w:rsidRPr="00EC7B2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bCs/>
                <w:iCs/>
                <w:sz w:val="24"/>
                <w:szCs w:val="24"/>
              </w:rPr>
              <w:t>Постановка 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45468A" w:rsidP="003E5FA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сказочная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EC7B28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Стационарно-выездной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0C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0+</w:t>
            </w:r>
          </w:p>
        </w:tc>
      </w:tr>
      <w:tr w:rsidR="00B224AF" w:rsidRPr="00F409D4" w:rsidTr="00C90CE7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4AF" w:rsidRPr="00F409D4" w:rsidRDefault="00B224AF" w:rsidP="00C90C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24AF" w:rsidRPr="00EC7B28" w:rsidRDefault="00B224AF" w:rsidP="00C90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4AF" w:rsidRPr="00EC7B28" w:rsidRDefault="00B224AF" w:rsidP="00C9223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28">
              <w:rPr>
                <w:rFonts w:ascii="Times New Roman" w:hAnsi="Times New Roman"/>
                <w:sz w:val="24"/>
                <w:szCs w:val="24"/>
              </w:rPr>
              <w:t>4 квартал 202</w:t>
            </w:r>
            <w:r w:rsidR="00C52969">
              <w:rPr>
                <w:rFonts w:ascii="Times New Roman" w:hAnsi="Times New Roman"/>
                <w:sz w:val="24"/>
                <w:szCs w:val="24"/>
              </w:rPr>
              <w:t>3</w:t>
            </w:r>
            <w:r w:rsidRPr="00EC7B2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015AD1" w:rsidRDefault="00015AD1" w:rsidP="00D82F50">
      <w:pPr>
        <w:ind w:firstLine="142"/>
        <w:rPr>
          <w:rFonts w:ascii="Times New Roman" w:hAnsi="Times New Roman"/>
          <w:sz w:val="24"/>
          <w:szCs w:val="24"/>
        </w:rPr>
      </w:pPr>
    </w:p>
    <w:p w:rsidR="00D82F50" w:rsidRDefault="006051F3" w:rsidP="00D82F50">
      <w:pPr>
        <w:ind w:firstLine="142"/>
        <w:rPr>
          <w:rFonts w:ascii="Times New Roman" w:hAnsi="Times New Roman"/>
          <w:sz w:val="24"/>
          <w:szCs w:val="24"/>
        </w:rPr>
      </w:pPr>
      <w:r w:rsidRPr="00015AD1">
        <w:rPr>
          <w:rFonts w:ascii="Times New Roman" w:hAnsi="Times New Roman"/>
          <w:sz w:val="24"/>
          <w:szCs w:val="24"/>
        </w:rPr>
        <w:t>5.2</w:t>
      </w:r>
      <w:r w:rsidR="00D82F50" w:rsidRPr="00015AD1">
        <w:rPr>
          <w:rFonts w:ascii="Times New Roman" w:hAnsi="Times New Roman"/>
          <w:sz w:val="24"/>
          <w:szCs w:val="24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015AD1" w:rsidRPr="00D82F50" w:rsidRDefault="00015AD1" w:rsidP="00D82F50">
      <w:pPr>
        <w:ind w:firstLine="142"/>
        <w:rPr>
          <w:rFonts w:ascii="Times New Roman" w:hAnsi="Times New Roman"/>
          <w:sz w:val="24"/>
          <w:szCs w:val="24"/>
        </w:rPr>
      </w:pPr>
    </w:p>
    <w:p w:rsidR="003E0B39" w:rsidRPr="003D7DD4" w:rsidRDefault="003E0B39" w:rsidP="003E0B39">
      <w:pPr>
        <w:spacing w:before="64" w:after="64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</w:t>
      </w:r>
    </w:p>
    <w:sectPr w:rsidR="003E0B39" w:rsidRPr="003D7DD4" w:rsidSect="005E2A47">
      <w:headerReference w:type="default" r:id="rId20"/>
      <w:footerReference w:type="default" r:id="rId21"/>
      <w:type w:val="continuous"/>
      <w:pgSz w:w="16838" w:h="11906" w:orient="landscape"/>
      <w:pgMar w:top="851" w:right="720" w:bottom="284" w:left="720" w:header="567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322" w:rsidRDefault="00823322" w:rsidP="00F4558C">
      <w:pPr>
        <w:spacing w:after="0" w:line="240" w:lineRule="auto"/>
      </w:pPr>
      <w:r>
        <w:separator/>
      </w:r>
    </w:p>
  </w:endnote>
  <w:endnote w:type="continuationSeparator" w:id="0">
    <w:p w:rsidR="00823322" w:rsidRDefault="00823322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22" w:rsidRDefault="00823322" w:rsidP="00EE4E3F">
    <w:pPr>
      <w:pStyle w:val="a5"/>
      <w:tabs>
        <w:tab w:val="clear" w:pos="4677"/>
        <w:tab w:val="clear" w:pos="9355"/>
        <w:tab w:val="left" w:pos="103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322" w:rsidRDefault="00823322" w:rsidP="00F4558C">
      <w:pPr>
        <w:spacing w:after="0" w:line="240" w:lineRule="auto"/>
      </w:pPr>
      <w:r>
        <w:separator/>
      </w:r>
    </w:p>
  </w:footnote>
  <w:footnote w:type="continuationSeparator" w:id="0">
    <w:p w:rsidR="00823322" w:rsidRDefault="00823322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22" w:rsidRPr="00C36FA4" w:rsidRDefault="00823322">
    <w:pPr>
      <w:pStyle w:val="a3"/>
      <w:jc w:val="center"/>
      <w:rPr>
        <w:rFonts w:ascii="Times New Roman" w:hAnsi="Times New Roman"/>
        <w:sz w:val="20"/>
        <w:szCs w:val="20"/>
      </w:rPr>
    </w:pPr>
    <w:r w:rsidRPr="00C36FA4">
      <w:rPr>
        <w:rFonts w:ascii="Times New Roman" w:hAnsi="Times New Roman"/>
        <w:sz w:val="20"/>
        <w:szCs w:val="20"/>
      </w:rPr>
      <w:fldChar w:fldCharType="begin"/>
    </w:r>
    <w:r w:rsidRPr="00C36FA4">
      <w:rPr>
        <w:rFonts w:ascii="Times New Roman" w:hAnsi="Times New Roman"/>
        <w:sz w:val="20"/>
        <w:szCs w:val="20"/>
      </w:rPr>
      <w:instrText>PAGE   \* MERGEFORMAT</w:instrText>
    </w:r>
    <w:r w:rsidRPr="00C36FA4">
      <w:rPr>
        <w:rFonts w:ascii="Times New Roman" w:hAnsi="Times New Roman"/>
        <w:sz w:val="20"/>
        <w:szCs w:val="20"/>
      </w:rPr>
      <w:fldChar w:fldCharType="separate"/>
    </w:r>
    <w:r w:rsidR="009C6867">
      <w:rPr>
        <w:rFonts w:ascii="Times New Roman" w:hAnsi="Times New Roman"/>
        <w:noProof/>
        <w:sz w:val="20"/>
        <w:szCs w:val="20"/>
      </w:rPr>
      <w:t>19</w:t>
    </w:r>
    <w:r w:rsidRPr="00C36FA4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cs="Times New Roman" w:hint="default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B36E0"/>
    <w:multiLevelType w:val="hybridMultilevel"/>
    <w:tmpl w:val="0CF0CB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D2CE3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4001579"/>
    <w:multiLevelType w:val="hybridMultilevel"/>
    <w:tmpl w:val="394C6026"/>
    <w:lvl w:ilvl="0" w:tplc="6FBAB8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15934F9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F913EB9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94022A0"/>
    <w:multiLevelType w:val="hybridMultilevel"/>
    <w:tmpl w:val="96EC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72B08"/>
    <w:multiLevelType w:val="hybridMultilevel"/>
    <w:tmpl w:val="EAFED7D4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7"/>
  </w:num>
  <w:num w:numId="5">
    <w:abstractNumId w:val="1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8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0B9A"/>
    <w:rsid w:val="0000227D"/>
    <w:rsid w:val="00010208"/>
    <w:rsid w:val="000114C2"/>
    <w:rsid w:val="000123AC"/>
    <w:rsid w:val="00015AD1"/>
    <w:rsid w:val="00015CD0"/>
    <w:rsid w:val="00015F74"/>
    <w:rsid w:val="00016321"/>
    <w:rsid w:val="00016B09"/>
    <w:rsid w:val="00023E66"/>
    <w:rsid w:val="00025CCF"/>
    <w:rsid w:val="00026998"/>
    <w:rsid w:val="00027AC6"/>
    <w:rsid w:val="000309C2"/>
    <w:rsid w:val="0003171D"/>
    <w:rsid w:val="0003488F"/>
    <w:rsid w:val="000355AE"/>
    <w:rsid w:val="00041F4D"/>
    <w:rsid w:val="00042758"/>
    <w:rsid w:val="00044A19"/>
    <w:rsid w:val="00046218"/>
    <w:rsid w:val="00050055"/>
    <w:rsid w:val="00054924"/>
    <w:rsid w:val="00054A4E"/>
    <w:rsid w:val="00055236"/>
    <w:rsid w:val="00055E28"/>
    <w:rsid w:val="00057180"/>
    <w:rsid w:val="0006333C"/>
    <w:rsid w:val="00063F25"/>
    <w:rsid w:val="000650C3"/>
    <w:rsid w:val="00066FA2"/>
    <w:rsid w:val="00067526"/>
    <w:rsid w:val="00070E07"/>
    <w:rsid w:val="00071A53"/>
    <w:rsid w:val="00072E2D"/>
    <w:rsid w:val="00073F2D"/>
    <w:rsid w:val="00076664"/>
    <w:rsid w:val="000804C2"/>
    <w:rsid w:val="00081BFA"/>
    <w:rsid w:val="00082168"/>
    <w:rsid w:val="00082A20"/>
    <w:rsid w:val="0008321D"/>
    <w:rsid w:val="000849D7"/>
    <w:rsid w:val="000856CF"/>
    <w:rsid w:val="000920D1"/>
    <w:rsid w:val="000938C7"/>
    <w:rsid w:val="000951E3"/>
    <w:rsid w:val="000A02DC"/>
    <w:rsid w:val="000A3E99"/>
    <w:rsid w:val="000A4413"/>
    <w:rsid w:val="000A4794"/>
    <w:rsid w:val="000A5EFF"/>
    <w:rsid w:val="000B1BA8"/>
    <w:rsid w:val="000B26AA"/>
    <w:rsid w:val="000B39DF"/>
    <w:rsid w:val="000B6732"/>
    <w:rsid w:val="000B74A0"/>
    <w:rsid w:val="000C08D0"/>
    <w:rsid w:val="000C2FFA"/>
    <w:rsid w:val="000C3E59"/>
    <w:rsid w:val="000C5C99"/>
    <w:rsid w:val="000D010E"/>
    <w:rsid w:val="000D1DD5"/>
    <w:rsid w:val="000D29A3"/>
    <w:rsid w:val="000D6002"/>
    <w:rsid w:val="000E3006"/>
    <w:rsid w:val="000E40C0"/>
    <w:rsid w:val="000E4559"/>
    <w:rsid w:val="000E7726"/>
    <w:rsid w:val="000E7AFB"/>
    <w:rsid w:val="000F16D4"/>
    <w:rsid w:val="000F391C"/>
    <w:rsid w:val="000F3DB6"/>
    <w:rsid w:val="000F4023"/>
    <w:rsid w:val="000F41EF"/>
    <w:rsid w:val="000F5618"/>
    <w:rsid w:val="000F5AC5"/>
    <w:rsid w:val="001003FE"/>
    <w:rsid w:val="001107CE"/>
    <w:rsid w:val="001113A2"/>
    <w:rsid w:val="001126EA"/>
    <w:rsid w:val="00116D1C"/>
    <w:rsid w:val="00122E03"/>
    <w:rsid w:val="001232D3"/>
    <w:rsid w:val="0012723B"/>
    <w:rsid w:val="001317B2"/>
    <w:rsid w:val="00131C6B"/>
    <w:rsid w:val="00131C9C"/>
    <w:rsid w:val="0013304E"/>
    <w:rsid w:val="00133C9B"/>
    <w:rsid w:val="0013515F"/>
    <w:rsid w:val="001352B9"/>
    <w:rsid w:val="001368BA"/>
    <w:rsid w:val="001379AA"/>
    <w:rsid w:val="00140A28"/>
    <w:rsid w:val="00143965"/>
    <w:rsid w:val="00143AB2"/>
    <w:rsid w:val="001452A3"/>
    <w:rsid w:val="00145FC6"/>
    <w:rsid w:val="001475A5"/>
    <w:rsid w:val="00152125"/>
    <w:rsid w:val="00156363"/>
    <w:rsid w:val="00156BEC"/>
    <w:rsid w:val="00157D2C"/>
    <w:rsid w:val="00162A85"/>
    <w:rsid w:val="00162CC8"/>
    <w:rsid w:val="00163F53"/>
    <w:rsid w:val="00165C05"/>
    <w:rsid w:val="00167429"/>
    <w:rsid w:val="00167D53"/>
    <w:rsid w:val="00170AAB"/>
    <w:rsid w:val="00172945"/>
    <w:rsid w:val="0017330E"/>
    <w:rsid w:val="0017355C"/>
    <w:rsid w:val="00176169"/>
    <w:rsid w:val="0017684C"/>
    <w:rsid w:val="001813A0"/>
    <w:rsid w:val="001846FB"/>
    <w:rsid w:val="0018489A"/>
    <w:rsid w:val="00187DFE"/>
    <w:rsid w:val="001900AF"/>
    <w:rsid w:val="00193D87"/>
    <w:rsid w:val="00195446"/>
    <w:rsid w:val="001973F2"/>
    <w:rsid w:val="001A17E6"/>
    <w:rsid w:val="001A51C1"/>
    <w:rsid w:val="001B23EC"/>
    <w:rsid w:val="001B3683"/>
    <w:rsid w:val="001B4A7D"/>
    <w:rsid w:val="001B4DD4"/>
    <w:rsid w:val="001B6458"/>
    <w:rsid w:val="001B6550"/>
    <w:rsid w:val="001C3FF9"/>
    <w:rsid w:val="001C4912"/>
    <w:rsid w:val="001C5EDB"/>
    <w:rsid w:val="001D09A8"/>
    <w:rsid w:val="001D237A"/>
    <w:rsid w:val="001D40B0"/>
    <w:rsid w:val="001D4AE2"/>
    <w:rsid w:val="001D5D04"/>
    <w:rsid w:val="001D76EE"/>
    <w:rsid w:val="001E1621"/>
    <w:rsid w:val="001E27F0"/>
    <w:rsid w:val="001E3E37"/>
    <w:rsid w:val="001E4875"/>
    <w:rsid w:val="001E57EA"/>
    <w:rsid w:val="001E762D"/>
    <w:rsid w:val="001F1D48"/>
    <w:rsid w:val="001F4C9C"/>
    <w:rsid w:val="001F616C"/>
    <w:rsid w:val="001F6F04"/>
    <w:rsid w:val="00201852"/>
    <w:rsid w:val="0020276D"/>
    <w:rsid w:val="00203289"/>
    <w:rsid w:val="002035BC"/>
    <w:rsid w:val="00203ECE"/>
    <w:rsid w:val="00204B64"/>
    <w:rsid w:val="002059EA"/>
    <w:rsid w:val="00207030"/>
    <w:rsid w:val="002079E6"/>
    <w:rsid w:val="00212A76"/>
    <w:rsid w:val="0021495E"/>
    <w:rsid w:val="002166F0"/>
    <w:rsid w:val="00217131"/>
    <w:rsid w:val="00221F0A"/>
    <w:rsid w:val="0022276B"/>
    <w:rsid w:val="00222B12"/>
    <w:rsid w:val="00223A0C"/>
    <w:rsid w:val="002275EF"/>
    <w:rsid w:val="002278C9"/>
    <w:rsid w:val="00227E65"/>
    <w:rsid w:val="002305D5"/>
    <w:rsid w:val="00230A66"/>
    <w:rsid w:val="00230E9F"/>
    <w:rsid w:val="00233444"/>
    <w:rsid w:val="00233649"/>
    <w:rsid w:val="00234209"/>
    <w:rsid w:val="00234A6F"/>
    <w:rsid w:val="00235A2D"/>
    <w:rsid w:val="00241635"/>
    <w:rsid w:val="00243A29"/>
    <w:rsid w:val="002513B4"/>
    <w:rsid w:val="002525C5"/>
    <w:rsid w:val="0025362B"/>
    <w:rsid w:val="00254B18"/>
    <w:rsid w:val="0025505E"/>
    <w:rsid w:val="002576F5"/>
    <w:rsid w:val="00260477"/>
    <w:rsid w:val="002631F0"/>
    <w:rsid w:val="00263748"/>
    <w:rsid w:val="00264318"/>
    <w:rsid w:val="00264AAC"/>
    <w:rsid w:val="002706D2"/>
    <w:rsid w:val="002711BB"/>
    <w:rsid w:val="00271326"/>
    <w:rsid w:val="002736EC"/>
    <w:rsid w:val="002737F6"/>
    <w:rsid w:val="00275B8D"/>
    <w:rsid w:val="002761BF"/>
    <w:rsid w:val="00280D46"/>
    <w:rsid w:val="002825E7"/>
    <w:rsid w:val="002841D8"/>
    <w:rsid w:val="00286E09"/>
    <w:rsid w:val="00287D9F"/>
    <w:rsid w:val="002900E3"/>
    <w:rsid w:val="0029140B"/>
    <w:rsid w:val="002915CD"/>
    <w:rsid w:val="00292315"/>
    <w:rsid w:val="00292B07"/>
    <w:rsid w:val="00295ACC"/>
    <w:rsid w:val="00296350"/>
    <w:rsid w:val="002967C8"/>
    <w:rsid w:val="002975DF"/>
    <w:rsid w:val="00297DDC"/>
    <w:rsid w:val="002A20CE"/>
    <w:rsid w:val="002A4BE4"/>
    <w:rsid w:val="002A5B73"/>
    <w:rsid w:val="002A71A1"/>
    <w:rsid w:val="002A75C0"/>
    <w:rsid w:val="002B09A1"/>
    <w:rsid w:val="002B0D82"/>
    <w:rsid w:val="002B0DDB"/>
    <w:rsid w:val="002B12E6"/>
    <w:rsid w:val="002B4F67"/>
    <w:rsid w:val="002B5667"/>
    <w:rsid w:val="002C2F89"/>
    <w:rsid w:val="002C4B2E"/>
    <w:rsid w:val="002C68CA"/>
    <w:rsid w:val="002C796D"/>
    <w:rsid w:val="002D04A3"/>
    <w:rsid w:val="002D08A3"/>
    <w:rsid w:val="002D1852"/>
    <w:rsid w:val="002D69FD"/>
    <w:rsid w:val="002E0080"/>
    <w:rsid w:val="002E0545"/>
    <w:rsid w:val="002E1C1E"/>
    <w:rsid w:val="002E2553"/>
    <w:rsid w:val="002E255E"/>
    <w:rsid w:val="002E4CB0"/>
    <w:rsid w:val="002E611E"/>
    <w:rsid w:val="002E6398"/>
    <w:rsid w:val="002E722F"/>
    <w:rsid w:val="002F14D1"/>
    <w:rsid w:val="002F44A7"/>
    <w:rsid w:val="002F5AF7"/>
    <w:rsid w:val="002F5CB1"/>
    <w:rsid w:val="002F5E59"/>
    <w:rsid w:val="003024DA"/>
    <w:rsid w:val="00303ADE"/>
    <w:rsid w:val="0030693B"/>
    <w:rsid w:val="003105A7"/>
    <w:rsid w:val="00311C47"/>
    <w:rsid w:val="00311DD0"/>
    <w:rsid w:val="003140A4"/>
    <w:rsid w:val="00315D39"/>
    <w:rsid w:val="00316A0D"/>
    <w:rsid w:val="00317644"/>
    <w:rsid w:val="003206CE"/>
    <w:rsid w:val="00320DAC"/>
    <w:rsid w:val="00321022"/>
    <w:rsid w:val="00321923"/>
    <w:rsid w:val="00323713"/>
    <w:rsid w:val="00327D47"/>
    <w:rsid w:val="0033135A"/>
    <w:rsid w:val="00331BAD"/>
    <w:rsid w:val="00332756"/>
    <w:rsid w:val="00336D22"/>
    <w:rsid w:val="003371CD"/>
    <w:rsid w:val="003413C5"/>
    <w:rsid w:val="00341DFE"/>
    <w:rsid w:val="00342865"/>
    <w:rsid w:val="00343BC4"/>
    <w:rsid w:val="003442A3"/>
    <w:rsid w:val="0034503D"/>
    <w:rsid w:val="0034544F"/>
    <w:rsid w:val="003476FE"/>
    <w:rsid w:val="00350717"/>
    <w:rsid w:val="00351BBE"/>
    <w:rsid w:val="0035251F"/>
    <w:rsid w:val="00360C59"/>
    <w:rsid w:val="00360E85"/>
    <w:rsid w:val="003613B0"/>
    <w:rsid w:val="0036216E"/>
    <w:rsid w:val="0036309D"/>
    <w:rsid w:val="003638FF"/>
    <w:rsid w:val="0036392D"/>
    <w:rsid w:val="0036398B"/>
    <w:rsid w:val="00363D14"/>
    <w:rsid w:val="00364D57"/>
    <w:rsid w:val="003650D1"/>
    <w:rsid w:val="0037006D"/>
    <w:rsid w:val="003711B8"/>
    <w:rsid w:val="00373696"/>
    <w:rsid w:val="00373F08"/>
    <w:rsid w:val="00374E81"/>
    <w:rsid w:val="00374F6B"/>
    <w:rsid w:val="003756E9"/>
    <w:rsid w:val="00375D3B"/>
    <w:rsid w:val="00386227"/>
    <w:rsid w:val="0038638A"/>
    <w:rsid w:val="0039335B"/>
    <w:rsid w:val="00394FE7"/>
    <w:rsid w:val="00396E6B"/>
    <w:rsid w:val="00397363"/>
    <w:rsid w:val="0039737E"/>
    <w:rsid w:val="0039783B"/>
    <w:rsid w:val="00397E4F"/>
    <w:rsid w:val="003A0A50"/>
    <w:rsid w:val="003A24BA"/>
    <w:rsid w:val="003A2A18"/>
    <w:rsid w:val="003A34DA"/>
    <w:rsid w:val="003A389E"/>
    <w:rsid w:val="003A4FF9"/>
    <w:rsid w:val="003B43D3"/>
    <w:rsid w:val="003B58FA"/>
    <w:rsid w:val="003B6F06"/>
    <w:rsid w:val="003C2EC6"/>
    <w:rsid w:val="003C38D6"/>
    <w:rsid w:val="003C4D8E"/>
    <w:rsid w:val="003C6F1E"/>
    <w:rsid w:val="003D12E0"/>
    <w:rsid w:val="003D332F"/>
    <w:rsid w:val="003D35C0"/>
    <w:rsid w:val="003D4B93"/>
    <w:rsid w:val="003D6014"/>
    <w:rsid w:val="003E0B39"/>
    <w:rsid w:val="003E2F8D"/>
    <w:rsid w:val="003E4321"/>
    <w:rsid w:val="003E5A24"/>
    <w:rsid w:val="003E5FAB"/>
    <w:rsid w:val="003E72C4"/>
    <w:rsid w:val="003E7B95"/>
    <w:rsid w:val="003F030E"/>
    <w:rsid w:val="003F2C68"/>
    <w:rsid w:val="003F3257"/>
    <w:rsid w:val="003F355A"/>
    <w:rsid w:val="003F39F5"/>
    <w:rsid w:val="003F3A18"/>
    <w:rsid w:val="003F4423"/>
    <w:rsid w:val="003F4CCA"/>
    <w:rsid w:val="00400937"/>
    <w:rsid w:val="00400E45"/>
    <w:rsid w:val="00400E9D"/>
    <w:rsid w:val="00406612"/>
    <w:rsid w:val="00407203"/>
    <w:rsid w:val="00412052"/>
    <w:rsid w:val="00412704"/>
    <w:rsid w:val="00415138"/>
    <w:rsid w:val="004152B8"/>
    <w:rsid w:val="004166ED"/>
    <w:rsid w:val="00416F2E"/>
    <w:rsid w:val="004177B1"/>
    <w:rsid w:val="00420216"/>
    <w:rsid w:val="004205B5"/>
    <w:rsid w:val="00420BAE"/>
    <w:rsid w:val="00421C4C"/>
    <w:rsid w:val="00423F78"/>
    <w:rsid w:val="00425DBE"/>
    <w:rsid w:val="00426301"/>
    <w:rsid w:val="004274CD"/>
    <w:rsid w:val="0043125D"/>
    <w:rsid w:val="004319DB"/>
    <w:rsid w:val="00431C71"/>
    <w:rsid w:val="004323B3"/>
    <w:rsid w:val="00433F8F"/>
    <w:rsid w:val="00435558"/>
    <w:rsid w:val="00436BAB"/>
    <w:rsid w:val="00437D88"/>
    <w:rsid w:val="004427B3"/>
    <w:rsid w:val="00442A96"/>
    <w:rsid w:val="00443533"/>
    <w:rsid w:val="0044785A"/>
    <w:rsid w:val="0045224C"/>
    <w:rsid w:val="0045254E"/>
    <w:rsid w:val="004543B7"/>
    <w:rsid w:val="0045468A"/>
    <w:rsid w:val="00457123"/>
    <w:rsid w:val="0046504B"/>
    <w:rsid w:val="004657D2"/>
    <w:rsid w:val="004661C4"/>
    <w:rsid w:val="00467C7C"/>
    <w:rsid w:val="004715B3"/>
    <w:rsid w:val="00475A45"/>
    <w:rsid w:val="00475E6A"/>
    <w:rsid w:val="0048051C"/>
    <w:rsid w:val="00480BF2"/>
    <w:rsid w:val="00480DC7"/>
    <w:rsid w:val="00481E39"/>
    <w:rsid w:val="0048326C"/>
    <w:rsid w:val="00483F24"/>
    <w:rsid w:val="00485280"/>
    <w:rsid w:val="004905EA"/>
    <w:rsid w:val="004906A5"/>
    <w:rsid w:val="00490DE0"/>
    <w:rsid w:val="00493AAD"/>
    <w:rsid w:val="0049493D"/>
    <w:rsid w:val="00496CA5"/>
    <w:rsid w:val="00496F20"/>
    <w:rsid w:val="004A11CA"/>
    <w:rsid w:val="004A1592"/>
    <w:rsid w:val="004A16D4"/>
    <w:rsid w:val="004A2F14"/>
    <w:rsid w:val="004A39EA"/>
    <w:rsid w:val="004A4949"/>
    <w:rsid w:val="004A57B3"/>
    <w:rsid w:val="004A6BFA"/>
    <w:rsid w:val="004A768C"/>
    <w:rsid w:val="004A7BFC"/>
    <w:rsid w:val="004B0A35"/>
    <w:rsid w:val="004B164C"/>
    <w:rsid w:val="004B45C8"/>
    <w:rsid w:val="004B4829"/>
    <w:rsid w:val="004B5231"/>
    <w:rsid w:val="004B5369"/>
    <w:rsid w:val="004B5803"/>
    <w:rsid w:val="004B653D"/>
    <w:rsid w:val="004C1D67"/>
    <w:rsid w:val="004C354C"/>
    <w:rsid w:val="004C6AF0"/>
    <w:rsid w:val="004C7B47"/>
    <w:rsid w:val="004D0B63"/>
    <w:rsid w:val="004D2441"/>
    <w:rsid w:val="004D4056"/>
    <w:rsid w:val="004D4413"/>
    <w:rsid w:val="004D69D3"/>
    <w:rsid w:val="004D7949"/>
    <w:rsid w:val="004D7C9B"/>
    <w:rsid w:val="004E1B57"/>
    <w:rsid w:val="004E1EF4"/>
    <w:rsid w:val="004E5424"/>
    <w:rsid w:val="004E67FC"/>
    <w:rsid w:val="004E7FFA"/>
    <w:rsid w:val="004F1BFD"/>
    <w:rsid w:val="004F2EA9"/>
    <w:rsid w:val="004F4061"/>
    <w:rsid w:val="00502884"/>
    <w:rsid w:val="005034C5"/>
    <w:rsid w:val="00504D2A"/>
    <w:rsid w:val="00505CDE"/>
    <w:rsid w:val="0050704E"/>
    <w:rsid w:val="00510687"/>
    <w:rsid w:val="005129F6"/>
    <w:rsid w:val="00512E0E"/>
    <w:rsid w:val="00513904"/>
    <w:rsid w:val="00514D8A"/>
    <w:rsid w:val="00515B42"/>
    <w:rsid w:val="0051602F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3211"/>
    <w:rsid w:val="005348A0"/>
    <w:rsid w:val="00536574"/>
    <w:rsid w:val="005412EF"/>
    <w:rsid w:val="00543FFB"/>
    <w:rsid w:val="00544639"/>
    <w:rsid w:val="00547E84"/>
    <w:rsid w:val="0055112B"/>
    <w:rsid w:val="005529F1"/>
    <w:rsid w:val="00552FC4"/>
    <w:rsid w:val="005610A8"/>
    <w:rsid w:val="00564874"/>
    <w:rsid w:val="00565272"/>
    <w:rsid w:val="0056632E"/>
    <w:rsid w:val="00570A7D"/>
    <w:rsid w:val="00570CA3"/>
    <w:rsid w:val="00572B99"/>
    <w:rsid w:val="00572DB7"/>
    <w:rsid w:val="00574373"/>
    <w:rsid w:val="00576FAF"/>
    <w:rsid w:val="00577D67"/>
    <w:rsid w:val="00582EAA"/>
    <w:rsid w:val="005846F2"/>
    <w:rsid w:val="00587384"/>
    <w:rsid w:val="00587A0A"/>
    <w:rsid w:val="00593293"/>
    <w:rsid w:val="005940E8"/>
    <w:rsid w:val="00594B3C"/>
    <w:rsid w:val="00594F84"/>
    <w:rsid w:val="00595499"/>
    <w:rsid w:val="00595EDE"/>
    <w:rsid w:val="005A100A"/>
    <w:rsid w:val="005A218A"/>
    <w:rsid w:val="005A219D"/>
    <w:rsid w:val="005A298D"/>
    <w:rsid w:val="005A2BBF"/>
    <w:rsid w:val="005A3343"/>
    <w:rsid w:val="005A6B06"/>
    <w:rsid w:val="005B1D7A"/>
    <w:rsid w:val="005B32DE"/>
    <w:rsid w:val="005B48FC"/>
    <w:rsid w:val="005B4E36"/>
    <w:rsid w:val="005C2A0D"/>
    <w:rsid w:val="005C3077"/>
    <w:rsid w:val="005C3313"/>
    <w:rsid w:val="005D03D6"/>
    <w:rsid w:val="005D0DBC"/>
    <w:rsid w:val="005D4960"/>
    <w:rsid w:val="005D4EB0"/>
    <w:rsid w:val="005E1EC2"/>
    <w:rsid w:val="005E2A47"/>
    <w:rsid w:val="005E470B"/>
    <w:rsid w:val="005E4D2E"/>
    <w:rsid w:val="005E5789"/>
    <w:rsid w:val="005E6934"/>
    <w:rsid w:val="005E6C43"/>
    <w:rsid w:val="005E7D04"/>
    <w:rsid w:val="005F036E"/>
    <w:rsid w:val="005F279E"/>
    <w:rsid w:val="005F28C5"/>
    <w:rsid w:val="00600995"/>
    <w:rsid w:val="006051F3"/>
    <w:rsid w:val="0060750B"/>
    <w:rsid w:val="00610C5C"/>
    <w:rsid w:val="006210AD"/>
    <w:rsid w:val="00624BBA"/>
    <w:rsid w:val="00625091"/>
    <w:rsid w:val="00625203"/>
    <w:rsid w:val="006264BA"/>
    <w:rsid w:val="00626CA5"/>
    <w:rsid w:val="006270AF"/>
    <w:rsid w:val="00627F04"/>
    <w:rsid w:val="00632776"/>
    <w:rsid w:val="00636A78"/>
    <w:rsid w:val="00642728"/>
    <w:rsid w:val="00646494"/>
    <w:rsid w:val="00647180"/>
    <w:rsid w:val="0065172C"/>
    <w:rsid w:val="00651786"/>
    <w:rsid w:val="00652953"/>
    <w:rsid w:val="00653001"/>
    <w:rsid w:val="00653346"/>
    <w:rsid w:val="006565AB"/>
    <w:rsid w:val="00657F1D"/>
    <w:rsid w:val="006603F8"/>
    <w:rsid w:val="006607BF"/>
    <w:rsid w:val="00660991"/>
    <w:rsid w:val="00660CCB"/>
    <w:rsid w:val="00661424"/>
    <w:rsid w:val="006625B2"/>
    <w:rsid w:val="00662F62"/>
    <w:rsid w:val="00663C09"/>
    <w:rsid w:val="00665ADC"/>
    <w:rsid w:val="00665D74"/>
    <w:rsid w:val="00673DD7"/>
    <w:rsid w:val="006744CD"/>
    <w:rsid w:val="006850D7"/>
    <w:rsid w:val="0068670A"/>
    <w:rsid w:val="00687904"/>
    <w:rsid w:val="0069028B"/>
    <w:rsid w:val="00691210"/>
    <w:rsid w:val="006960E1"/>
    <w:rsid w:val="006965D8"/>
    <w:rsid w:val="00696987"/>
    <w:rsid w:val="006A145E"/>
    <w:rsid w:val="006A1F3B"/>
    <w:rsid w:val="006A2E4E"/>
    <w:rsid w:val="006A358A"/>
    <w:rsid w:val="006A5FE8"/>
    <w:rsid w:val="006A6BF8"/>
    <w:rsid w:val="006A6DB3"/>
    <w:rsid w:val="006B2C7B"/>
    <w:rsid w:val="006B309F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C7A56"/>
    <w:rsid w:val="006D00D7"/>
    <w:rsid w:val="006D42CE"/>
    <w:rsid w:val="006D515E"/>
    <w:rsid w:val="006D5752"/>
    <w:rsid w:val="006D7A98"/>
    <w:rsid w:val="006E0606"/>
    <w:rsid w:val="006E21A0"/>
    <w:rsid w:val="006E36D7"/>
    <w:rsid w:val="006E3D98"/>
    <w:rsid w:val="006E4D6F"/>
    <w:rsid w:val="006E533A"/>
    <w:rsid w:val="006E717D"/>
    <w:rsid w:val="006F0270"/>
    <w:rsid w:val="006F4F2F"/>
    <w:rsid w:val="006F5E01"/>
    <w:rsid w:val="006F7BB5"/>
    <w:rsid w:val="006F7E94"/>
    <w:rsid w:val="007029D9"/>
    <w:rsid w:val="007040EE"/>
    <w:rsid w:val="007048CA"/>
    <w:rsid w:val="007051B8"/>
    <w:rsid w:val="007066A5"/>
    <w:rsid w:val="00706CB0"/>
    <w:rsid w:val="00706FA1"/>
    <w:rsid w:val="00706FEF"/>
    <w:rsid w:val="00710455"/>
    <w:rsid w:val="00712C67"/>
    <w:rsid w:val="00713278"/>
    <w:rsid w:val="00713603"/>
    <w:rsid w:val="00713D7B"/>
    <w:rsid w:val="00716833"/>
    <w:rsid w:val="00721A14"/>
    <w:rsid w:val="007232F7"/>
    <w:rsid w:val="007275EB"/>
    <w:rsid w:val="0073066E"/>
    <w:rsid w:val="00735FA3"/>
    <w:rsid w:val="00736A9C"/>
    <w:rsid w:val="00736C1D"/>
    <w:rsid w:val="0073754E"/>
    <w:rsid w:val="00741D14"/>
    <w:rsid w:val="0074266A"/>
    <w:rsid w:val="0074301A"/>
    <w:rsid w:val="007436D3"/>
    <w:rsid w:val="00743752"/>
    <w:rsid w:val="007446F7"/>
    <w:rsid w:val="00746515"/>
    <w:rsid w:val="00747216"/>
    <w:rsid w:val="007561F5"/>
    <w:rsid w:val="00770357"/>
    <w:rsid w:val="007706FB"/>
    <w:rsid w:val="00771D6D"/>
    <w:rsid w:val="0077242B"/>
    <w:rsid w:val="007724F3"/>
    <w:rsid w:val="00774699"/>
    <w:rsid w:val="0077555B"/>
    <w:rsid w:val="007770EB"/>
    <w:rsid w:val="00781E74"/>
    <w:rsid w:val="00783758"/>
    <w:rsid w:val="007844E4"/>
    <w:rsid w:val="0078452D"/>
    <w:rsid w:val="00784729"/>
    <w:rsid w:val="00784E28"/>
    <w:rsid w:val="0078619D"/>
    <w:rsid w:val="007952F5"/>
    <w:rsid w:val="00796770"/>
    <w:rsid w:val="007977BD"/>
    <w:rsid w:val="00797CF0"/>
    <w:rsid w:val="00797E2D"/>
    <w:rsid w:val="007A03B7"/>
    <w:rsid w:val="007A11C9"/>
    <w:rsid w:val="007A34D7"/>
    <w:rsid w:val="007A3930"/>
    <w:rsid w:val="007A4C34"/>
    <w:rsid w:val="007B000B"/>
    <w:rsid w:val="007B213B"/>
    <w:rsid w:val="007B2305"/>
    <w:rsid w:val="007B3683"/>
    <w:rsid w:val="007B46FF"/>
    <w:rsid w:val="007B4CF8"/>
    <w:rsid w:val="007B4E65"/>
    <w:rsid w:val="007B63A2"/>
    <w:rsid w:val="007B65C8"/>
    <w:rsid w:val="007B678F"/>
    <w:rsid w:val="007B74EF"/>
    <w:rsid w:val="007C08CF"/>
    <w:rsid w:val="007C0F40"/>
    <w:rsid w:val="007C16D7"/>
    <w:rsid w:val="007C269D"/>
    <w:rsid w:val="007C2B32"/>
    <w:rsid w:val="007C328E"/>
    <w:rsid w:val="007C3C26"/>
    <w:rsid w:val="007C50B0"/>
    <w:rsid w:val="007D1A1F"/>
    <w:rsid w:val="007D2637"/>
    <w:rsid w:val="007D4750"/>
    <w:rsid w:val="007D7BD5"/>
    <w:rsid w:val="007E03D3"/>
    <w:rsid w:val="007E077F"/>
    <w:rsid w:val="007E11E6"/>
    <w:rsid w:val="007E1FB9"/>
    <w:rsid w:val="007E4239"/>
    <w:rsid w:val="007E4C1C"/>
    <w:rsid w:val="007E4E75"/>
    <w:rsid w:val="007E64E8"/>
    <w:rsid w:val="007E6B10"/>
    <w:rsid w:val="007E6DDC"/>
    <w:rsid w:val="007F1885"/>
    <w:rsid w:val="007F48FA"/>
    <w:rsid w:val="007F4C58"/>
    <w:rsid w:val="007F59B3"/>
    <w:rsid w:val="007F5DC1"/>
    <w:rsid w:val="007F64A8"/>
    <w:rsid w:val="00800D46"/>
    <w:rsid w:val="008051FF"/>
    <w:rsid w:val="0080581C"/>
    <w:rsid w:val="00805F65"/>
    <w:rsid w:val="00806405"/>
    <w:rsid w:val="00806477"/>
    <w:rsid w:val="0080678C"/>
    <w:rsid w:val="008115F7"/>
    <w:rsid w:val="00813604"/>
    <w:rsid w:val="00813CDE"/>
    <w:rsid w:val="008146D0"/>
    <w:rsid w:val="008156CD"/>
    <w:rsid w:val="00815C14"/>
    <w:rsid w:val="008167EF"/>
    <w:rsid w:val="00820955"/>
    <w:rsid w:val="0082153A"/>
    <w:rsid w:val="00823322"/>
    <w:rsid w:val="0082764E"/>
    <w:rsid w:val="00827C69"/>
    <w:rsid w:val="008330CF"/>
    <w:rsid w:val="0084043D"/>
    <w:rsid w:val="00841BD0"/>
    <w:rsid w:val="00844CC8"/>
    <w:rsid w:val="00845560"/>
    <w:rsid w:val="00845FA0"/>
    <w:rsid w:val="008463B6"/>
    <w:rsid w:val="008468FA"/>
    <w:rsid w:val="00861087"/>
    <w:rsid w:val="008617C5"/>
    <w:rsid w:val="00862F22"/>
    <w:rsid w:val="00865CBF"/>
    <w:rsid w:val="00866AE8"/>
    <w:rsid w:val="008706D0"/>
    <w:rsid w:val="008723FF"/>
    <w:rsid w:val="00873CB5"/>
    <w:rsid w:val="00876897"/>
    <w:rsid w:val="00876B16"/>
    <w:rsid w:val="008830D6"/>
    <w:rsid w:val="00884089"/>
    <w:rsid w:val="00892534"/>
    <w:rsid w:val="00893196"/>
    <w:rsid w:val="00895AB0"/>
    <w:rsid w:val="00896BD1"/>
    <w:rsid w:val="008971A2"/>
    <w:rsid w:val="008A3570"/>
    <w:rsid w:val="008A4F5E"/>
    <w:rsid w:val="008A631A"/>
    <w:rsid w:val="008A6EBB"/>
    <w:rsid w:val="008A757E"/>
    <w:rsid w:val="008B03EA"/>
    <w:rsid w:val="008B0E44"/>
    <w:rsid w:val="008B1128"/>
    <w:rsid w:val="008B1756"/>
    <w:rsid w:val="008B1A26"/>
    <w:rsid w:val="008B281E"/>
    <w:rsid w:val="008B3474"/>
    <w:rsid w:val="008B47A0"/>
    <w:rsid w:val="008B57E9"/>
    <w:rsid w:val="008B659B"/>
    <w:rsid w:val="008C42FC"/>
    <w:rsid w:val="008C4FC9"/>
    <w:rsid w:val="008D0BC1"/>
    <w:rsid w:val="008D2B87"/>
    <w:rsid w:val="008D5B75"/>
    <w:rsid w:val="008D7D2F"/>
    <w:rsid w:val="008E0941"/>
    <w:rsid w:val="008E188F"/>
    <w:rsid w:val="008E1F5F"/>
    <w:rsid w:val="008E2D76"/>
    <w:rsid w:val="008E3DA0"/>
    <w:rsid w:val="008E3F94"/>
    <w:rsid w:val="008E4851"/>
    <w:rsid w:val="008E4C7C"/>
    <w:rsid w:val="008E6EE3"/>
    <w:rsid w:val="008F14CB"/>
    <w:rsid w:val="008F4885"/>
    <w:rsid w:val="008F4977"/>
    <w:rsid w:val="008F7AC6"/>
    <w:rsid w:val="00900379"/>
    <w:rsid w:val="009060DC"/>
    <w:rsid w:val="009104A6"/>
    <w:rsid w:val="00911084"/>
    <w:rsid w:val="00917393"/>
    <w:rsid w:val="009176E3"/>
    <w:rsid w:val="00917D51"/>
    <w:rsid w:val="00921254"/>
    <w:rsid w:val="0092169D"/>
    <w:rsid w:val="00921EDB"/>
    <w:rsid w:val="009318B1"/>
    <w:rsid w:val="00931A02"/>
    <w:rsid w:val="00932CCF"/>
    <w:rsid w:val="0093318A"/>
    <w:rsid w:val="009339CF"/>
    <w:rsid w:val="009345AC"/>
    <w:rsid w:val="00937681"/>
    <w:rsid w:val="00937722"/>
    <w:rsid w:val="00943720"/>
    <w:rsid w:val="0094558E"/>
    <w:rsid w:val="009472C0"/>
    <w:rsid w:val="0095005E"/>
    <w:rsid w:val="0095066B"/>
    <w:rsid w:val="00950871"/>
    <w:rsid w:val="00951C4F"/>
    <w:rsid w:val="00952192"/>
    <w:rsid w:val="00953EF3"/>
    <w:rsid w:val="00954238"/>
    <w:rsid w:val="0095469A"/>
    <w:rsid w:val="00955413"/>
    <w:rsid w:val="00960E1A"/>
    <w:rsid w:val="0096108C"/>
    <w:rsid w:val="009624EE"/>
    <w:rsid w:val="00962F54"/>
    <w:rsid w:val="00963449"/>
    <w:rsid w:val="009644C0"/>
    <w:rsid w:val="009650A3"/>
    <w:rsid w:val="009658DF"/>
    <w:rsid w:val="0096730C"/>
    <w:rsid w:val="0096755F"/>
    <w:rsid w:val="009675FF"/>
    <w:rsid w:val="0096790E"/>
    <w:rsid w:val="00967D8E"/>
    <w:rsid w:val="009713C6"/>
    <w:rsid w:val="00972CB1"/>
    <w:rsid w:val="00972CDD"/>
    <w:rsid w:val="00973AE8"/>
    <w:rsid w:val="00974567"/>
    <w:rsid w:val="0097679D"/>
    <w:rsid w:val="00977328"/>
    <w:rsid w:val="009779A8"/>
    <w:rsid w:val="00977A8E"/>
    <w:rsid w:val="00980FA2"/>
    <w:rsid w:val="00980FDB"/>
    <w:rsid w:val="009834BA"/>
    <w:rsid w:val="00990ABE"/>
    <w:rsid w:val="00993153"/>
    <w:rsid w:val="00993A09"/>
    <w:rsid w:val="009949EC"/>
    <w:rsid w:val="009959E7"/>
    <w:rsid w:val="00996256"/>
    <w:rsid w:val="0099730C"/>
    <w:rsid w:val="00997E7E"/>
    <w:rsid w:val="009A174B"/>
    <w:rsid w:val="009A2043"/>
    <w:rsid w:val="009A3C9E"/>
    <w:rsid w:val="009B2886"/>
    <w:rsid w:val="009B4427"/>
    <w:rsid w:val="009B5930"/>
    <w:rsid w:val="009B609B"/>
    <w:rsid w:val="009B7507"/>
    <w:rsid w:val="009B7B0A"/>
    <w:rsid w:val="009C0238"/>
    <w:rsid w:val="009C02DD"/>
    <w:rsid w:val="009C0635"/>
    <w:rsid w:val="009C1AE7"/>
    <w:rsid w:val="009C1F93"/>
    <w:rsid w:val="009C41CE"/>
    <w:rsid w:val="009C46AB"/>
    <w:rsid w:val="009C4F4F"/>
    <w:rsid w:val="009C6867"/>
    <w:rsid w:val="009C690D"/>
    <w:rsid w:val="009D00B1"/>
    <w:rsid w:val="009D0E5B"/>
    <w:rsid w:val="009D0FFA"/>
    <w:rsid w:val="009D168A"/>
    <w:rsid w:val="009D176D"/>
    <w:rsid w:val="009D3A88"/>
    <w:rsid w:val="009D44E8"/>
    <w:rsid w:val="009D4814"/>
    <w:rsid w:val="009D690E"/>
    <w:rsid w:val="009D771C"/>
    <w:rsid w:val="009E0B12"/>
    <w:rsid w:val="009E0D01"/>
    <w:rsid w:val="009E1E73"/>
    <w:rsid w:val="009E2C06"/>
    <w:rsid w:val="009E4A98"/>
    <w:rsid w:val="009E685F"/>
    <w:rsid w:val="009E7482"/>
    <w:rsid w:val="009F2CB9"/>
    <w:rsid w:val="009F3B51"/>
    <w:rsid w:val="009F47A9"/>
    <w:rsid w:val="009F7006"/>
    <w:rsid w:val="00A000CF"/>
    <w:rsid w:val="00A01003"/>
    <w:rsid w:val="00A059BB"/>
    <w:rsid w:val="00A05E71"/>
    <w:rsid w:val="00A061B3"/>
    <w:rsid w:val="00A06DCB"/>
    <w:rsid w:val="00A07FB7"/>
    <w:rsid w:val="00A105E7"/>
    <w:rsid w:val="00A1190F"/>
    <w:rsid w:val="00A128E2"/>
    <w:rsid w:val="00A1402A"/>
    <w:rsid w:val="00A14A9A"/>
    <w:rsid w:val="00A17B89"/>
    <w:rsid w:val="00A20C69"/>
    <w:rsid w:val="00A210AD"/>
    <w:rsid w:val="00A21EA5"/>
    <w:rsid w:val="00A22E18"/>
    <w:rsid w:val="00A24EBA"/>
    <w:rsid w:val="00A251CA"/>
    <w:rsid w:val="00A262EB"/>
    <w:rsid w:val="00A30F6C"/>
    <w:rsid w:val="00A36880"/>
    <w:rsid w:val="00A43E92"/>
    <w:rsid w:val="00A4405E"/>
    <w:rsid w:val="00A44EC8"/>
    <w:rsid w:val="00A44FD2"/>
    <w:rsid w:val="00A45FF9"/>
    <w:rsid w:val="00A46A0B"/>
    <w:rsid w:val="00A471EC"/>
    <w:rsid w:val="00A509A9"/>
    <w:rsid w:val="00A51012"/>
    <w:rsid w:val="00A51109"/>
    <w:rsid w:val="00A54A85"/>
    <w:rsid w:val="00A619B6"/>
    <w:rsid w:val="00A63772"/>
    <w:rsid w:val="00A63FB1"/>
    <w:rsid w:val="00A64AE2"/>
    <w:rsid w:val="00A64FD1"/>
    <w:rsid w:val="00A66581"/>
    <w:rsid w:val="00A7191A"/>
    <w:rsid w:val="00A71DCE"/>
    <w:rsid w:val="00A726B8"/>
    <w:rsid w:val="00A7326A"/>
    <w:rsid w:val="00A745EB"/>
    <w:rsid w:val="00A7491D"/>
    <w:rsid w:val="00A7529C"/>
    <w:rsid w:val="00A75835"/>
    <w:rsid w:val="00A76017"/>
    <w:rsid w:val="00A83E1E"/>
    <w:rsid w:val="00A87936"/>
    <w:rsid w:val="00A87E5F"/>
    <w:rsid w:val="00A90B5F"/>
    <w:rsid w:val="00A9142D"/>
    <w:rsid w:val="00A92C87"/>
    <w:rsid w:val="00A92F34"/>
    <w:rsid w:val="00A9305E"/>
    <w:rsid w:val="00A94FEE"/>
    <w:rsid w:val="00A9601B"/>
    <w:rsid w:val="00A97903"/>
    <w:rsid w:val="00AA0E98"/>
    <w:rsid w:val="00AA5200"/>
    <w:rsid w:val="00AB19CD"/>
    <w:rsid w:val="00AB2498"/>
    <w:rsid w:val="00AB379F"/>
    <w:rsid w:val="00AB5CFA"/>
    <w:rsid w:val="00AB6367"/>
    <w:rsid w:val="00AC13CE"/>
    <w:rsid w:val="00AC176E"/>
    <w:rsid w:val="00AC1A44"/>
    <w:rsid w:val="00AC3DBD"/>
    <w:rsid w:val="00AC59C1"/>
    <w:rsid w:val="00AC7141"/>
    <w:rsid w:val="00AC7BE5"/>
    <w:rsid w:val="00AD0E76"/>
    <w:rsid w:val="00AD11F3"/>
    <w:rsid w:val="00AD1F8F"/>
    <w:rsid w:val="00AD237D"/>
    <w:rsid w:val="00AD4524"/>
    <w:rsid w:val="00AE0CC1"/>
    <w:rsid w:val="00AE11BC"/>
    <w:rsid w:val="00AE40FD"/>
    <w:rsid w:val="00AE594D"/>
    <w:rsid w:val="00AE6C3C"/>
    <w:rsid w:val="00AE6CF1"/>
    <w:rsid w:val="00AF232A"/>
    <w:rsid w:val="00AF2715"/>
    <w:rsid w:val="00AF3E97"/>
    <w:rsid w:val="00AF511C"/>
    <w:rsid w:val="00AF5F07"/>
    <w:rsid w:val="00AF688C"/>
    <w:rsid w:val="00AF6E7E"/>
    <w:rsid w:val="00B0372C"/>
    <w:rsid w:val="00B04233"/>
    <w:rsid w:val="00B11437"/>
    <w:rsid w:val="00B122B5"/>
    <w:rsid w:val="00B139F0"/>
    <w:rsid w:val="00B13E76"/>
    <w:rsid w:val="00B15BB1"/>
    <w:rsid w:val="00B224AF"/>
    <w:rsid w:val="00B24EF4"/>
    <w:rsid w:val="00B255D9"/>
    <w:rsid w:val="00B2613A"/>
    <w:rsid w:val="00B2717E"/>
    <w:rsid w:val="00B277D4"/>
    <w:rsid w:val="00B313F4"/>
    <w:rsid w:val="00B313FE"/>
    <w:rsid w:val="00B318A5"/>
    <w:rsid w:val="00B322C7"/>
    <w:rsid w:val="00B420FE"/>
    <w:rsid w:val="00B42B2F"/>
    <w:rsid w:val="00B43059"/>
    <w:rsid w:val="00B43A0E"/>
    <w:rsid w:val="00B4543C"/>
    <w:rsid w:val="00B47F81"/>
    <w:rsid w:val="00B56177"/>
    <w:rsid w:val="00B56DF2"/>
    <w:rsid w:val="00B578BD"/>
    <w:rsid w:val="00B60E0D"/>
    <w:rsid w:val="00B622BC"/>
    <w:rsid w:val="00B65EA6"/>
    <w:rsid w:val="00B72D4F"/>
    <w:rsid w:val="00B72FCC"/>
    <w:rsid w:val="00B74175"/>
    <w:rsid w:val="00B74D32"/>
    <w:rsid w:val="00B76A60"/>
    <w:rsid w:val="00B773D4"/>
    <w:rsid w:val="00B77DB7"/>
    <w:rsid w:val="00B8246E"/>
    <w:rsid w:val="00B82AD2"/>
    <w:rsid w:val="00B833DA"/>
    <w:rsid w:val="00B845F1"/>
    <w:rsid w:val="00B86806"/>
    <w:rsid w:val="00B90855"/>
    <w:rsid w:val="00B909FB"/>
    <w:rsid w:val="00B90A47"/>
    <w:rsid w:val="00B91DD6"/>
    <w:rsid w:val="00B91DE4"/>
    <w:rsid w:val="00B94DDA"/>
    <w:rsid w:val="00B97261"/>
    <w:rsid w:val="00BA19B0"/>
    <w:rsid w:val="00BA675C"/>
    <w:rsid w:val="00BB0094"/>
    <w:rsid w:val="00BB1701"/>
    <w:rsid w:val="00BB249D"/>
    <w:rsid w:val="00BB4ADF"/>
    <w:rsid w:val="00BB5036"/>
    <w:rsid w:val="00BB7B9F"/>
    <w:rsid w:val="00BC0141"/>
    <w:rsid w:val="00BC0920"/>
    <w:rsid w:val="00BC207D"/>
    <w:rsid w:val="00BC3D60"/>
    <w:rsid w:val="00BC42A9"/>
    <w:rsid w:val="00BC75A1"/>
    <w:rsid w:val="00BC7792"/>
    <w:rsid w:val="00BD04F0"/>
    <w:rsid w:val="00BD1423"/>
    <w:rsid w:val="00BD1D18"/>
    <w:rsid w:val="00BD384F"/>
    <w:rsid w:val="00BD41F1"/>
    <w:rsid w:val="00BD6491"/>
    <w:rsid w:val="00BD6702"/>
    <w:rsid w:val="00BD696D"/>
    <w:rsid w:val="00BD6C9D"/>
    <w:rsid w:val="00BE0302"/>
    <w:rsid w:val="00BE08E7"/>
    <w:rsid w:val="00BE0A56"/>
    <w:rsid w:val="00BE0AD0"/>
    <w:rsid w:val="00BE1D29"/>
    <w:rsid w:val="00BE4B1C"/>
    <w:rsid w:val="00BE566F"/>
    <w:rsid w:val="00BF002D"/>
    <w:rsid w:val="00BF075B"/>
    <w:rsid w:val="00BF122F"/>
    <w:rsid w:val="00BF243E"/>
    <w:rsid w:val="00BF4564"/>
    <w:rsid w:val="00BF6D4C"/>
    <w:rsid w:val="00C00C69"/>
    <w:rsid w:val="00C01D6A"/>
    <w:rsid w:val="00C022A0"/>
    <w:rsid w:val="00C029A2"/>
    <w:rsid w:val="00C050C6"/>
    <w:rsid w:val="00C050DE"/>
    <w:rsid w:val="00C05C22"/>
    <w:rsid w:val="00C0774F"/>
    <w:rsid w:val="00C10256"/>
    <w:rsid w:val="00C10774"/>
    <w:rsid w:val="00C12101"/>
    <w:rsid w:val="00C12AE8"/>
    <w:rsid w:val="00C135F0"/>
    <w:rsid w:val="00C21C56"/>
    <w:rsid w:val="00C23BFA"/>
    <w:rsid w:val="00C2595C"/>
    <w:rsid w:val="00C26CC4"/>
    <w:rsid w:val="00C313C7"/>
    <w:rsid w:val="00C317CB"/>
    <w:rsid w:val="00C32B00"/>
    <w:rsid w:val="00C340C2"/>
    <w:rsid w:val="00C35113"/>
    <w:rsid w:val="00C36FA4"/>
    <w:rsid w:val="00C375A6"/>
    <w:rsid w:val="00C40902"/>
    <w:rsid w:val="00C41CD8"/>
    <w:rsid w:val="00C50394"/>
    <w:rsid w:val="00C50FA6"/>
    <w:rsid w:val="00C51871"/>
    <w:rsid w:val="00C52969"/>
    <w:rsid w:val="00C55842"/>
    <w:rsid w:val="00C55A19"/>
    <w:rsid w:val="00C609D3"/>
    <w:rsid w:val="00C6111A"/>
    <w:rsid w:val="00C625DC"/>
    <w:rsid w:val="00C62CC4"/>
    <w:rsid w:val="00C64871"/>
    <w:rsid w:val="00C65AEE"/>
    <w:rsid w:val="00C6724B"/>
    <w:rsid w:val="00C6753B"/>
    <w:rsid w:val="00C70BE4"/>
    <w:rsid w:val="00C721DE"/>
    <w:rsid w:val="00C7631E"/>
    <w:rsid w:val="00C77853"/>
    <w:rsid w:val="00C80418"/>
    <w:rsid w:val="00C80AF6"/>
    <w:rsid w:val="00C854AB"/>
    <w:rsid w:val="00C90A1A"/>
    <w:rsid w:val="00C90CE7"/>
    <w:rsid w:val="00C92234"/>
    <w:rsid w:val="00C92C60"/>
    <w:rsid w:val="00C95988"/>
    <w:rsid w:val="00CA0D30"/>
    <w:rsid w:val="00CA4CA4"/>
    <w:rsid w:val="00CA72C6"/>
    <w:rsid w:val="00CB3995"/>
    <w:rsid w:val="00CC064A"/>
    <w:rsid w:val="00CC1F2A"/>
    <w:rsid w:val="00CC29D8"/>
    <w:rsid w:val="00CC355B"/>
    <w:rsid w:val="00CC6050"/>
    <w:rsid w:val="00CC76CC"/>
    <w:rsid w:val="00CC7C9B"/>
    <w:rsid w:val="00CD2C75"/>
    <w:rsid w:val="00CD575B"/>
    <w:rsid w:val="00CD5A48"/>
    <w:rsid w:val="00CE3F39"/>
    <w:rsid w:val="00CE4573"/>
    <w:rsid w:val="00CE7A85"/>
    <w:rsid w:val="00CE7F92"/>
    <w:rsid w:val="00CF03A8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FC1"/>
    <w:rsid w:val="00D0784C"/>
    <w:rsid w:val="00D07B23"/>
    <w:rsid w:val="00D10091"/>
    <w:rsid w:val="00D107D9"/>
    <w:rsid w:val="00D12E2D"/>
    <w:rsid w:val="00D13793"/>
    <w:rsid w:val="00D14A36"/>
    <w:rsid w:val="00D16A51"/>
    <w:rsid w:val="00D21289"/>
    <w:rsid w:val="00D24E04"/>
    <w:rsid w:val="00D27FAA"/>
    <w:rsid w:val="00D31149"/>
    <w:rsid w:val="00D3126E"/>
    <w:rsid w:val="00D337CF"/>
    <w:rsid w:val="00D338AB"/>
    <w:rsid w:val="00D33A20"/>
    <w:rsid w:val="00D370A6"/>
    <w:rsid w:val="00D374F2"/>
    <w:rsid w:val="00D37E66"/>
    <w:rsid w:val="00D4053B"/>
    <w:rsid w:val="00D410F5"/>
    <w:rsid w:val="00D41A12"/>
    <w:rsid w:val="00D41FEE"/>
    <w:rsid w:val="00D42257"/>
    <w:rsid w:val="00D4284D"/>
    <w:rsid w:val="00D44B6E"/>
    <w:rsid w:val="00D45570"/>
    <w:rsid w:val="00D45752"/>
    <w:rsid w:val="00D45987"/>
    <w:rsid w:val="00D45C50"/>
    <w:rsid w:val="00D531E0"/>
    <w:rsid w:val="00D5697C"/>
    <w:rsid w:val="00D57C9B"/>
    <w:rsid w:val="00D60E5E"/>
    <w:rsid w:val="00D60FF5"/>
    <w:rsid w:val="00D613C9"/>
    <w:rsid w:val="00D61790"/>
    <w:rsid w:val="00D6184E"/>
    <w:rsid w:val="00D6271C"/>
    <w:rsid w:val="00D62990"/>
    <w:rsid w:val="00D66B8B"/>
    <w:rsid w:val="00D672AF"/>
    <w:rsid w:val="00D67AD9"/>
    <w:rsid w:val="00D67AE6"/>
    <w:rsid w:val="00D7294D"/>
    <w:rsid w:val="00D72E62"/>
    <w:rsid w:val="00D73B28"/>
    <w:rsid w:val="00D757BB"/>
    <w:rsid w:val="00D76D67"/>
    <w:rsid w:val="00D76F7E"/>
    <w:rsid w:val="00D77543"/>
    <w:rsid w:val="00D824A8"/>
    <w:rsid w:val="00D82F50"/>
    <w:rsid w:val="00D83400"/>
    <w:rsid w:val="00D83E3F"/>
    <w:rsid w:val="00D856B3"/>
    <w:rsid w:val="00D85C60"/>
    <w:rsid w:val="00D878DA"/>
    <w:rsid w:val="00D900D7"/>
    <w:rsid w:val="00D90333"/>
    <w:rsid w:val="00D931BF"/>
    <w:rsid w:val="00D93CBD"/>
    <w:rsid w:val="00D963B2"/>
    <w:rsid w:val="00D96621"/>
    <w:rsid w:val="00D97686"/>
    <w:rsid w:val="00DA2584"/>
    <w:rsid w:val="00DA26CD"/>
    <w:rsid w:val="00DA4B76"/>
    <w:rsid w:val="00DA4D32"/>
    <w:rsid w:val="00DA7B30"/>
    <w:rsid w:val="00DB170E"/>
    <w:rsid w:val="00DB2410"/>
    <w:rsid w:val="00DB331D"/>
    <w:rsid w:val="00DB3333"/>
    <w:rsid w:val="00DB5405"/>
    <w:rsid w:val="00DB5611"/>
    <w:rsid w:val="00DB566D"/>
    <w:rsid w:val="00DB591E"/>
    <w:rsid w:val="00DB78D7"/>
    <w:rsid w:val="00DC2C58"/>
    <w:rsid w:val="00DC3BA4"/>
    <w:rsid w:val="00DC5327"/>
    <w:rsid w:val="00DC6568"/>
    <w:rsid w:val="00DC6AD2"/>
    <w:rsid w:val="00DC6F6A"/>
    <w:rsid w:val="00DC72E5"/>
    <w:rsid w:val="00DD0794"/>
    <w:rsid w:val="00DD0E5C"/>
    <w:rsid w:val="00DD199D"/>
    <w:rsid w:val="00DD314F"/>
    <w:rsid w:val="00DD405B"/>
    <w:rsid w:val="00DD42E3"/>
    <w:rsid w:val="00DD6286"/>
    <w:rsid w:val="00DD6580"/>
    <w:rsid w:val="00DD6E2C"/>
    <w:rsid w:val="00DE2A74"/>
    <w:rsid w:val="00DE3138"/>
    <w:rsid w:val="00DE493D"/>
    <w:rsid w:val="00DE69AA"/>
    <w:rsid w:val="00DE7D5B"/>
    <w:rsid w:val="00DE7DB3"/>
    <w:rsid w:val="00DF16CD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14263"/>
    <w:rsid w:val="00E16883"/>
    <w:rsid w:val="00E207C9"/>
    <w:rsid w:val="00E20D54"/>
    <w:rsid w:val="00E2128D"/>
    <w:rsid w:val="00E2365E"/>
    <w:rsid w:val="00E23874"/>
    <w:rsid w:val="00E24FED"/>
    <w:rsid w:val="00E30238"/>
    <w:rsid w:val="00E30448"/>
    <w:rsid w:val="00E307A1"/>
    <w:rsid w:val="00E3238C"/>
    <w:rsid w:val="00E325A1"/>
    <w:rsid w:val="00E32E37"/>
    <w:rsid w:val="00E33514"/>
    <w:rsid w:val="00E34C7F"/>
    <w:rsid w:val="00E35CA6"/>
    <w:rsid w:val="00E375CA"/>
    <w:rsid w:val="00E40EA2"/>
    <w:rsid w:val="00E41ABC"/>
    <w:rsid w:val="00E45370"/>
    <w:rsid w:val="00E45872"/>
    <w:rsid w:val="00E45FBA"/>
    <w:rsid w:val="00E51A55"/>
    <w:rsid w:val="00E57BFA"/>
    <w:rsid w:val="00E57E0E"/>
    <w:rsid w:val="00E61767"/>
    <w:rsid w:val="00E634E6"/>
    <w:rsid w:val="00E638E6"/>
    <w:rsid w:val="00E65B64"/>
    <w:rsid w:val="00E65D1E"/>
    <w:rsid w:val="00E668A7"/>
    <w:rsid w:val="00E668C8"/>
    <w:rsid w:val="00E70803"/>
    <w:rsid w:val="00E73987"/>
    <w:rsid w:val="00E74550"/>
    <w:rsid w:val="00E766B1"/>
    <w:rsid w:val="00E77333"/>
    <w:rsid w:val="00E81A52"/>
    <w:rsid w:val="00E826CB"/>
    <w:rsid w:val="00E85A93"/>
    <w:rsid w:val="00E85C92"/>
    <w:rsid w:val="00E9048D"/>
    <w:rsid w:val="00E90AB4"/>
    <w:rsid w:val="00E91AE1"/>
    <w:rsid w:val="00E92AE8"/>
    <w:rsid w:val="00E9506E"/>
    <w:rsid w:val="00E958CF"/>
    <w:rsid w:val="00E97A11"/>
    <w:rsid w:val="00EA17A4"/>
    <w:rsid w:val="00EA565D"/>
    <w:rsid w:val="00EA7164"/>
    <w:rsid w:val="00EA7F5C"/>
    <w:rsid w:val="00EB2C65"/>
    <w:rsid w:val="00EB31DF"/>
    <w:rsid w:val="00EB6135"/>
    <w:rsid w:val="00EB6972"/>
    <w:rsid w:val="00EC115B"/>
    <w:rsid w:val="00EC11DC"/>
    <w:rsid w:val="00EC1D27"/>
    <w:rsid w:val="00EC26BD"/>
    <w:rsid w:val="00EC4450"/>
    <w:rsid w:val="00EC7B21"/>
    <w:rsid w:val="00EC7B28"/>
    <w:rsid w:val="00ED1314"/>
    <w:rsid w:val="00ED2A3F"/>
    <w:rsid w:val="00ED3382"/>
    <w:rsid w:val="00ED5289"/>
    <w:rsid w:val="00ED573E"/>
    <w:rsid w:val="00ED7C13"/>
    <w:rsid w:val="00EE01CE"/>
    <w:rsid w:val="00EE48E3"/>
    <w:rsid w:val="00EE4E3F"/>
    <w:rsid w:val="00EE50B2"/>
    <w:rsid w:val="00EE6EB7"/>
    <w:rsid w:val="00EE7A2B"/>
    <w:rsid w:val="00EF49BF"/>
    <w:rsid w:val="00EF4DFB"/>
    <w:rsid w:val="00EF51A3"/>
    <w:rsid w:val="00EF74AF"/>
    <w:rsid w:val="00EF7CB6"/>
    <w:rsid w:val="00F00375"/>
    <w:rsid w:val="00F00E54"/>
    <w:rsid w:val="00F036A4"/>
    <w:rsid w:val="00F04212"/>
    <w:rsid w:val="00F05772"/>
    <w:rsid w:val="00F05948"/>
    <w:rsid w:val="00F0662B"/>
    <w:rsid w:val="00F109CB"/>
    <w:rsid w:val="00F10F1D"/>
    <w:rsid w:val="00F11016"/>
    <w:rsid w:val="00F12766"/>
    <w:rsid w:val="00F15199"/>
    <w:rsid w:val="00F16ABC"/>
    <w:rsid w:val="00F2077D"/>
    <w:rsid w:val="00F208C8"/>
    <w:rsid w:val="00F20A97"/>
    <w:rsid w:val="00F2118E"/>
    <w:rsid w:val="00F21441"/>
    <w:rsid w:val="00F24487"/>
    <w:rsid w:val="00F25343"/>
    <w:rsid w:val="00F26461"/>
    <w:rsid w:val="00F30289"/>
    <w:rsid w:val="00F31080"/>
    <w:rsid w:val="00F3272B"/>
    <w:rsid w:val="00F34DC2"/>
    <w:rsid w:val="00F364C4"/>
    <w:rsid w:val="00F36889"/>
    <w:rsid w:val="00F41046"/>
    <w:rsid w:val="00F42877"/>
    <w:rsid w:val="00F448D7"/>
    <w:rsid w:val="00F44B6A"/>
    <w:rsid w:val="00F4558C"/>
    <w:rsid w:val="00F51F9A"/>
    <w:rsid w:val="00F52789"/>
    <w:rsid w:val="00F529DE"/>
    <w:rsid w:val="00F53BD5"/>
    <w:rsid w:val="00F54003"/>
    <w:rsid w:val="00F562F1"/>
    <w:rsid w:val="00F573B3"/>
    <w:rsid w:val="00F57649"/>
    <w:rsid w:val="00F612D0"/>
    <w:rsid w:val="00F613FC"/>
    <w:rsid w:val="00F61B3C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82DF9"/>
    <w:rsid w:val="00F86A6D"/>
    <w:rsid w:val="00F92CE5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87A"/>
    <w:rsid w:val="00FA7B74"/>
    <w:rsid w:val="00FB03B4"/>
    <w:rsid w:val="00FB0C30"/>
    <w:rsid w:val="00FB18E3"/>
    <w:rsid w:val="00FB1AD1"/>
    <w:rsid w:val="00FB3331"/>
    <w:rsid w:val="00FB3632"/>
    <w:rsid w:val="00FB3BD5"/>
    <w:rsid w:val="00FB405C"/>
    <w:rsid w:val="00FB4920"/>
    <w:rsid w:val="00FB78F6"/>
    <w:rsid w:val="00FC1E6F"/>
    <w:rsid w:val="00FC4738"/>
    <w:rsid w:val="00FC48F3"/>
    <w:rsid w:val="00FC5F67"/>
    <w:rsid w:val="00FD0598"/>
    <w:rsid w:val="00FD1CB8"/>
    <w:rsid w:val="00FD25D6"/>
    <w:rsid w:val="00FD3F57"/>
    <w:rsid w:val="00FD3FB9"/>
    <w:rsid w:val="00FD4F47"/>
    <w:rsid w:val="00FE151B"/>
    <w:rsid w:val="00FE2687"/>
    <w:rsid w:val="00FE383E"/>
    <w:rsid w:val="00FE6D7F"/>
    <w:rsid w:val="00FE79A4"/>
    <w:rsid w:val="00FF0FDC"/>
    <w:rsid w:val="00FF1689"/>
    <w:rsid w:val="00FF26DA"/>
    <w:rsid w:val="00FF3E66"/>
    <w:rsid w:val="00FF495D"/>
    <w:rsid w:val="00FF4EBA"/>
    <w:rsid w:val="00FF59FF"/>
    <w:rsid w:val="00FF6046"/>
    <w:rsid w:val="00FF7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F2BE2D7-1811-4CFE-BC39-8A7E0B1F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E151B"/>
    <w:pPr>
      <w:keepNext/>
      <w:suppressAutoHyphens/>
      <w:spacing w:after="0" w:line="240" w:lineRule="auto"/>
      <w:ind w:left="780" w:hanging="420"/>
      <w:outlineLvl w:val="0"/>
    </w:pPr>
    <w:rPr>
      <w:color w:val="000000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Cell">
    <w:name w:val="ConsPlusCell"/>
    <w:rsid w:val="008A3570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styleId="a8">
    <w:name w:val="Hyperlink"/>
    <w:rsid w:val="007B46FF"/>
    <w:rPr>
      <w:color w:val="0000FF"/>
      <w:u w:val="single"/>
    </w:rPr>
  </w:style>
  <w:style w:type="paragraph" w:customStyle="1" w:styleId="ConsPlusNormal">
    <w:name w:val="ConsPlusNormal"/>
    <w:rsid w:val="001900A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E151B"/>
    <w:rPr>
      <w:rFonts w:ascii="Calibri" w:eastAsia="Calibri" w:hAnsi="Calibri" w:cs="Times New Roman"/>
      <w:color w:val="000000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152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2125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6E71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uppets-nsk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09FDE-E132-405A-BBEF-745B7B77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4660</Words>
  <Characters>26565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6</cp:revision>
  <cp:lastPrinted>2022-12-26T11:36:00Z</cp:lastPrinted>
  <dcterms:created xsi:type="dcterms:W3CDTF">2022-12-20T09:53:00Z</dcterms:created>
  <dcterms:modified xsi:type="dcterms:W3CDTF">2022-12-26T11:38:00Z</dcterms:modified>
</cp:coreProperties>
</file>